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4178" w:rsidRDefault="003C7962" w:rsidP="00544178">
      <w:pPr>
        <w:spacing w:line="360" w:lineRule="exact"/>
      </w:pPr>
      <w:r w:rsidRPr="002B0537">
        <w:rPr>
          <w:sz w:val="24"/>
          <w:szCs w:val="24"/>
        </w:rPr>
        <w:t xml:space="preserve">       </w:t>
      </w:r>
      <w:r w:rsidR="00544178">
        <w:rPr>
          <w:noProof/>
        </w:rPr>
        <w:drawing>
          <wp:anchor distT="0" distB="0" distL="63500" distR="63500" simplePos="0" relativeHeight="251660288" behindDoc="1" locked="0" layoutInCell="1" allowOverlap="1">
            <wp:simplePos x="0" y="0"/>
            <wp:positionH relativeFrom="margin">
              <wp:posOffset>30480</wp:posOffset>
            </wp:positionH>
            <wp:positionV relativeFrom="paragraph">
              <wp:posOffset>0</wp:posOffset>
            </wp:positionV>
            <wp:extent cx="457200" cy="615950"/>
            <wp:effectExtent l="19050" t="0" r="0" b="0"/>
            <wp:wrapNone/>
            <wp:docPr id="3" name="Рисунок 2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1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178">
        <w:rPr>
          <w:lang w:bidi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1" type="#_x0000_t202" style="position:absolute;margin-left:54.25pt;margin-top:10.45pt;width:367.7pt;height:44.75pt;z-index:251661312;mso-wrap-distance-left:5pt;mso-wrap-distance-right:5pt;mso-position-horizontal-relative:margin;mso-position-vertical-relative:text" stroked="f">
            <v:textbox style="mso-fit-shape-to-text:t" inset="0,0,0,0">
              <w:txbxContent>
                <w:p w:rsidR="00544178" w:rsidRDefault="00544178" w:rsidP="00544178">
                  <w:pPr>
                    <w:pStyle w:val="30"/>
                    <w:shd w:val="clear" w:color="auto" w:fill="auto"/>
                  </w:pPr>
                  <w:r>
                    <w:rPr>
                      <w:color w:val="000000"/>
                      <w:sz w:val="24"/>
                      <w:szCs w:val="24"/>
                      <w:lang w:bidi="ru-RU"/>
                    </w:rPr>
                    <w:t>Муниципальное казенное общеобразовательное учреждение</w:t>
                  </w:r>
                </w:p>
                <w:p w:rsidR="00544178" w:rsidRDefault="00544178" w:rsidP="00544178">
                  <w:pPr>
                    <w:pStyle w:val="30"/>
                    <w:shd w:val="clear" w:color="auto" w:fill="auto"/>
                    <w:ind w:left="40"/>
                    <w:jc w:val="center"/>
                  </w:pPr>
                  <w:r>
                    <w:rPr>
                      <w:color w:val="000000"/>
                      <w:sz w:val="24"/>
                      <w:szCs w:val="24"/>
                      <w:lang w:bidi="ru-RU"/>
                    </w:rPr>
                    <w:t>«</w:t>
                  </w:r>
                  <w:proofErr w:type="spellStart"/>
                  <w:r>
                    <w:rPr>
                      <w:color w:val="000000"/>
                      <w:sz w:val="24"/>
                      <w:szCs w:val="24"/>
                      <w:lang w:bidi="ru-RU"/>
                    </w:rPr>
                    <w:t>Кузнецовская</w:t>
                  </w:r>
                  <w:proofErr w:type="spellEnd"/>
                  <w:r>
                    <w:rPr>
                      <w:color w:val="000000"/>
                      <w:sz w:val="24"/>
                      <w:szCs w:val="24"/>
                      <w:lang w:bidi="ru-RU"/>
                    </w:rPr>
                    <w:t xml:space="preserve"> основная общеобразовательная школа»</w:t>
                  </w:r>
                </w:p>
                <w:p w:rsidR="00544178" w:rsidRDefault="00544178" w:rsidP="00544178">
                  <w:pPr>
                    <w:pStyle w:val="30"/>
                    <w:shd w:val="clear" w:color="auto" w:fill="auto"/>
                    <w:ind w:left="40"/>
                    <w:jc w:val="center"/>
                  </w:pPr>
                  <w:r>
                    <w:rPr>
                      <w:color w:val="000000"/>
                      <w:sz w:val="24"/>
                      <w:szCs w:val="24"/>
                      <w:lang w:bidi="ru-RU"/>
                    </w:rPr>
                    <w:t xml:space="preserve">Та </w:t>
                  </w:r>
                  <w:proofErr w:type="spellStart"/>
                  <w:r>
                    <w:rPr>
                      <w:color w:val="000000"/>
                      <w:sz w:val="24"/>
                      <w:szCs w:val="24"/>
                      <w:lang w:bidi="ru-RU"/>
                    </w:rPr>
                    <w:t>рум</w:t>
                  </w:r>
                  <w:proofErr w:type="spellEnd"/>
                  <w:r>
                    <w:rPr>
                      <w:color w:val="000000"/>
                      <w:sz w:val="24"/>
                      <w:szCs w:val="24"/>
                      <w:lang w:bidi="ru-RU"/>
                    </w:rPr>
                    <w:t xml:space="preserve"> о веко го района Республики Дагестан</w:t>
                  </w:r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52" type="#_x0000_t202" style="position:absolute;margin-left:20.15pt;margin-top:78.8pt;width:117.6pt;height:55.7pt;z-index:251662336;mso-wrap-distance-left:5pt;mso-wrap-distance-right:5pt;mso-position-horizontal-relative:margin;mso-position-vertical-relative:text" stroked="f">
            <v:textbox style="mso-fit-shape-to-text:t" inset="0,0,0,0">
              <w:txbxContent>
                <w:p w:rsidR="00544178" w:rsidRDefault="00544178" w:rsidP="00544178">
                  <w:pPr>
                    <w:pStyle w:val="4"/>
                    <w:shd w:val="clear" w:color="auto" w:fill="auto"/>
                  </w:pPr>
                  <w:r>
                    <w:rPr>
                      <w:color w:val="000000"/>
                      <w:lang w:bidi="ru-RU"/>
                    </w:rPr>
                    <w:t>«Рассмотрено »</w:t>
                  </w:r>
                </w:p>
                <w:p w:rsidR="00544178" w:rsidRDefault="00544178" w:rsidP="00544178">
                  <w:pPr>
                    <w:pStyle w:val="4"/>
                    <w:shd w:val="clear" w:color="auto" w:fill="auto"/>
                  </w:pPr>
                  <w:r>
                    <w:rPr>
                      <w:color w:val="000000"/>
                      <w:lang w:bidi="ru-RU"/>
                    </w:rPr>
                    <w:t>На заседании АП</w:t>
                  </w:r>
                </w:p>
                <w:p w:rsidR="00544178" w:rsidRDefault="00544178" w:rsidP="00544178">
                  <w:pPr>
                    <w:pStyle w:val="4"/>
                    <w:shd w:val="clear" w:color="auto" w:fill="auto"/>
                    <w:tabs>
                      <w:tab w:val="left" w:leader="underscore" w:pos="1493"/>
                      <w:tab w:val="left" w:leader="underscore" w:pos="2146"/>
                    </w:tabs>
                  </w:pPr>
                  <w:r>
                    <w:rPr>
                      <w:color w:val="000000"/>
                      <w:lang w:bidi="ru-RU"/>
                    </w:rPr>
                    <w:t>Протокол №</w:t>
                  </w:r>
                  <w:r>
                    <w:rPr>
                      <w:color w:val="000000"/>
                      <w:lang w:bidi="ru-RU"/>
                    </w:rPr>
                    <w:tab/>
                  </w:r>
                  <w:r>
                    <w:rPr>
                      <w:color w:val="000000"/>
                      <w:lang w:bidi="ru-RU"/>
                    </w:rPr>
                    <w:tab/>
                  </w:r>
                </w:p>
                <w:p w:rsidR="00544178" w:rsidRDefault="00544178" w:rsidP="00544178">
                  <w:pPr>
                    <w:pStyle w:val="23"/>
                    <w:shd w:val="clear" w:color="auto" w:fill="auto"/>
                    <w:tabs>
                      <w:tab w:val="left" w:pos="331"/>
                      <w:tab w:val="left" w:leader="underscore" w:pos="1090"/>
                    </w:tabs>
                  </w:pPr>
                  <w:r>
                    <w:rPr>
                      <w:color w:val="000000"/>
                      <w:lang w:bidi="ru-RU"/>
                    </w:rPr>
                    <w:t>«</w:t>
                  </w:r>
                  <w:r>
                    <w:rPr>
                      <w:color w:val="000000"/>
                      <w:lang w:bidi="ru-RU"/>
                    </w:rPr>
                    <w:tab/>
                    <w:t>»</w:t>
                  </w:r>
                  <w:r>
                    <w:rPr>
                      <w:color w:val="000000"/>
                      <w:lang w:bidi="ru-RU"/>
                    </w:rPr>
                    <w:tab/>
                    <w:t xml:space="preserve"> 2020г.</w:t>
                  </w:r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54" type="#_x0000_t202" style="position:absolute;margin-left:193.45pt;margin-top:78.95pt;width:114.25pt;height:55.45pt;z-index:251664384;mso-wrap-distance-left:5pt;mso-wrap-distance-right:5pt;mso-position-horizontal-relative:margin;mso-position-vertical-relative:text" stroked="f">
            <v:textbox style="mso-fit-shape-to-text:t" inset="0,0,0,0">
              <w:txbxContent>
                <w:p w:rsidR="00544178" w:rsidRDefault="00544178" w:rsidP="00544178">
                  <w:pPr>
                    <w:pStyle w:val="4"/>
                    <w:shd w:val="clear" w:color="auto" w:fill="auto"/>
                    <w:spacing w:line="264" w:lineRule="exact"/>
                    <w:ind w:right="20"/>
                    <w:jc w:val="center"/>
                  </w:pPr>
                  <w:r>
                    <w:rPr>
                      <w:color w:val="000000"/>
                      <w:lang w:bidi="ru-RU"/>
                    </w:rPr>
                    <w:t>«Согласованно»</w:t>
                  </w:r>
                  <w:r>
                    <w:rPr>
                      <w:color w:val="000000"/>
                      <w:lang w:bidi="ru-RU"/>
                    </w:rPr>
                    <w:br/>
                    <w:t xml:space="preserve">Зам. Директора </w:t>
                  </w:r>
                  <w:proofErr w:type="spellStart"/>
                  <w:r>
                    <w:rPr>
                      <w:color w:val="000000"/>
                      <w:lang w:bidi="ru-RU"/>
                    </w:rPr>
                    <w:t>поУВР</w:t>
                  </w:r>
                  <w:proofErr w:type="spellEnd"/>
                  <w:r>
                    <w:rPr>
                      <w:color w:val="000000"/>
                      <w:lang w:bidi="ru-RU"/>
                    </w:rPr>
                    <w:br/>
                    <w:t>Буланова Н.А.</w:t>
                  </w:r>
                </w:p>
                <w:p w:rsidR="00544178" w:rsidRDefault="00544178" w:rsidP="00544178">
                  <w:pPr>
                    <w:pStyle w:val="5"/>
                    <w:shd w:val="clear" w:color="auto" w:fill="auto"/>
                    <w:tabs>
                      <w:tab w:val="left" w:leader="underscore" w:pos="1795"/>
                    </w:tabs>
                    <w:ind w:left="240"/>
                  </w:pPr>
                  <w:r>
                    <w:rPr>
                      <w:color w:val="000000"/>
                      <w:lang w:bidi="ru-RU"/>
                    </w:rPr>
                    <w:t xml:space="preserve">« » </w:t>
                  </w:r>
                  <w:r>
                    <w:rPr>
                      <w:color w:val="000000"/>
                      <w:lang w:bidi="ru-RU"/>
                    </w:rPr>
                    <w:tab/>
                  </w:r>
                  <w:r>
                    <w:rPr>
                      <w:rStyle w:val="5Calibri105ptExact"/>
                    </w:rPr>
                    <w:t>2020</w:t>
                  </w:r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56" type="#_x0000_t202" style="position:absolute;margin-left:292.3pt;margin-top:96.1pt;width:42.25pt;height:27.05pt;z-index:251666432;mso-wrap-distance-left:5pt;mso-wrap-distance-right:5pt;mso-position-horizontal-relative:margin;mso-position-vertical-relative:text" stroked="f">
            <v:textbox style="mso-fit-shape-to-text:t" inset="0,0,0,0">
              <w:txbxContent>
                <w:p w:rsidR="00544178" w:rsidRDefault="00544178" w:rsidP="00544178">
                  <w:pPr>
                    <w:pStyle w:val="4"/>
                    <w:shd w:val="clear" w:color="auto" w:fill="auto"/>
                    <w:spacing w:line="220" w:lineRule="exact"/>
                    <w:jc w:val="left"/>
                  </w:pPr>
                  <w:r>
                    <w:rPr>
                      <w:color w:val="000000"/>
                      <w:lang w:bidi="ru-RU"/>
                    </w:rPr>
                    <w:t>/ВР,</w:t>
                  </w:r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57" type="#_x0000_t202" style="position:absolute;margin-left:389.3pt;margin-top:76.35pt;width:103.7pt;height:45.65pt;z-index:251667456;mso-wrap-distance-left:5pt;mso-wrap-distance-right:5pt;mso-position-horizontal-relative:margin;mso-position-vertical-relative:text" stroked="f">
            <v:textbox style="mso-fit-shape-to-text:t" inset="0,0,0,0">
              <w:txbxContent>
                <w:p w:rsidR="00544178" w:rsidRDefault="00544178" w:rsidP="00544178">
                  <w:pPr>
                    <w:pStyle w:val="4"/>
                    <w:shd w:val="clear" w:color="auto" w:fill="auto"/>
                  </w:pPr>
                  <w:r>
                    <w:rPr>
                      <w:rStyle w:val="414ptExact"/>
                    </w:rPr>
                    <w:t xml:space="preserve">^#|Утверждан5^^ </w:t>
                  </w:r>
                  <w:r>
                    <w:rPr>
                      <w:rStyle w:val="4TimesNewRomanExact"/>
                      <w:rFonts w:eastAsia="Calibri"/>
                    </w:rPr>
                    <w:t>/</w:t>
                  </w:r>
                  <w:proofErr w:type="spellStart"/>
                  <w:r>
                    <w:rPr>
                      <w:rStyle w:val="4TimesNewRomanExact"/>
                      <w:rFonts w:eastAsia="Calibri"/>
                    </w:rPr>
                    <w:t>Цфектор</w:t>
                  </w:r>
                  <w:proofErr w:type="spellEnd"/>
                  <w:r>
                    <w:rPr>
                      <w:rStyle w:val="4TimesNewRomanExact"/>
                      <w:rFonts w:eastAsia="Calibri"/>
                    </w:rPr>
                    <w:t xml:space="preserve"> 'МК03»% </w:t>
                  </w:r>
                  <w:proofErr w:type="spellStart"/>
                  <w:r>
                    <w:rPr>
                      <w:color w:val="000000"/>
                      <w:lang w:bidi="ru-RU"/>
                    </w:rPr>
                    <w:t>вд</w:t>
                  </w:r>
                  <w:proofErr w:type="spellEnd"/>
                  <w:r>
                    <w:rPr>
                      <w:color w:val="000000"/>
                      <w:lang w:bidi="ru-RU"/>
                    </w:rPr>
                    <w:t xml:space="preserve"> </w:t>
                  </w:r>
                  <w:r>
                    <w:rPr>
                      <w:color w:val="000000"/>
                      <w:lang w:val="en-US" w:eastAsia="en-US" w:bidi="en-US"/>
                    </w:rPr>
                    <w:t>sic</w:t>
                  </w:r>
                  <w:r w:rsidRPr="007A3D3D">
                    <w:rPr>
                      <w:color w:val="000000"/>
                      <w:lang w:eastAsia="en-US" w:bidi="en-US"/>
                    </w:rPr>
                    <w:t xml:space="preserve"> </w:t>
                  </w:r>
                  <w:proofErr w:type="spellStart"/>
                  <w:r>
                    <w:rPr>
                      <w:color w:val="000000"/>
                      <w:lang w:bidi="ru-RU"/>
                    </w:rPr>
                    <w:t>Мазаева</w:t>
                  </w:r>
                  <w:proofErr w:type="spellEnd"/>
                  <w:r>
                    <w:rPr>
                      <w:color w:val="000000"/>
                      <w:lang w:bidi="ru-RU"/>
                    </w:rPr>
                    <w:t xml:space="preserve"> Л.Г.</w:t>
                  </w:r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58" type="#_x0000_t202" style="position:absolute;margin-left:417.6pt;margin-top:56.65pt;width:46.1pt;height:15.5pt;z-index:251668480;mso-wrap-distance-left:5pt;mso-wrap-distance-right:5pt;mso-position-horizontal-relative:margin;mso-position-vertical-relative:text" filled="f" stroked="f">
            <v:textbox style="mso-fit-shape-to-text:t" inset="0,0,0,0">
              <w:txbxContent>
                <w:p w:rsidR="00544178" w:rsidRDefault="00544178" w:rsidP="00544178">
                  <w:pPr>
                    <w:pStyle w:val="24"/>
                    <w:shd w:val="clear" w:color="auto" w:fill="auto"/>
                    <w:spacing w:line="280" w:lineRule="exact"/>
                  </w:pPr>
                  <w:proofErr w:type="spellStart"/>
                  <w:proofErr w:type="gramStart"/>
                  <w:r>
                    <w:rPr>
                      <w:color w:val="000000"/>
                      <w:lang w:bidi="ru-RU"/>
                    </w:rPr>
                    <w:t>хр</w:t>
                  </w:r>
                  <w:proofErr w:type="spellEnd"/>
                  <w:proofErr w:type="gramEnd"/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59" type="#_x0000_t202" style="position:absolute;margin-left:417.6pt;margin-top:69.25pt;width:46.1pt;height:10.95pt;z-index:251669504;mso-wrap-distance-left:5pt;mso-wrap-distance-right:5pt;mso-position-horizontal-relative:margin;mso-position-vertical-relative:text" filled="f" stroked="f">
            <v:textbox style="mso-fit-shape-to-text:t" inset="0,0,0,0">
              <w:txbxContent>
                <w:p w:rsidR="00544178" w:rsidRDefault="00544178" w:rsidP="00544178">
                  <w:pPr>
                    <w:pStyle w:val="afb"/>
                    <w:shd w:val="clear" w:color="auto" w:fill="auto"/>
                    <w:spacing w:line="160" w:lineRule="exact"/>
                  </w:pPr>
                  <w:r>
                    <w:rPr>
                      <w:color w:val="000000"/>
                      <w:lang w:bidi="ru-RU"/>
                    </w:rPr>
                    <w:t xml:space="preserve">ЦЕЛЬНОЕ </w:t>
                  </w:r>
                  <w:proofErr w:type="spellStart"/>
                  <w:r>
                    <w:rPr>
                      <w:color w:val="000000"/>
                      <w:lang w:val="en-US" w:eastAsia="en-US" w:bidi="en-US"/>
                    </w:rPr>
                    <w:t>yi</w:t>
                  </w:r>
                  <w:proofErr w:type="spellEnd"/>
                  <w:r>
                    <w:rPr>
                      <w:rStyle w:val="Tahoma8pt-1ptExact"/>
                    </w:rPr>
                    <w:t>&lt;</w:t>
                  </w:r>
                  <w:proofErr w:type="spellStart"/>
                  <w:r>
                    <w:rPr>
                      <w:rStyle w:val="Tahoma8pt-1ptExact"/>
                    </w:rPr>
                    <w:t>Рв^</w:t>
                  </w:r>
                  <w:proofErr w:type="spellEnd"/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60" type="#_x0000_t202" style="position:absolute;margin-left:408pt;margin-top:144.6pt;width:72.95pt;height:31.25pt;z-index:251670528;mso-wrap-distance-left:5pt;mso-wrap-distance-right:5pt;mso-position-horizontal-relative:margin;mso-position-vertical-relative:text" filled="f" stroked="f">
            <v:textbox style="mso-fit-shape-to-text:t" inset="0,0,0,0">
              <w:txbxContent>
                <w:p w:rsidR="00544178" w:rsidRDefault="00544178" w:rsidP="00544178">
                  <w:pPr>
                    <w:pStyle w:val="31"/>
                    <w:shd w:val="clear" w:color="auto" w:fill="auto"/>
                    <w:spacing w:line="160" w:lineRule="exact"/>
                  </w:pPr>
                  <w:r>
                    <w:rPr>
                      <w:rFonts w:ascii="Tahoma" w:eastAsia="Tahoma" w:hAnsi="Tahoma" w:cs="Tahoma"/>
                      <w:color w:val="000000"/>
                      <w:lang w:bidi="ru-RU"/>
                    </w:rPr>
                    <w:t xml:space="preserve">* </w:t>
                  </w:r>
                  <w:r>
                    <w:rPr>
                      <w:rFonts w:ascii="Tahoma" w:eastAsia="Tahoma" w:hAnsi="Tahoma" w:cs="Tahoma"/>
                      <w:color w:val="000000"/>
                      <w:lang w:val="en-US" w:eastAsia="en-US" w:bidi="en-US"/>
                    </w:rPr>
                    <w:t xml:space="preserve">f.moo </w:t>
                  </w:r>
                  <w:r>
                    <w:rPr>
                      <w:rFonts w:ascii="Tahoma" w:eastAsia="Tahoma" w:hAnsi="Tahoma" w:cs="Tahoma"/>
                      <w:color w:val="000000"/>
                      <w:lang w:bidi="ru-RU"/>
                    </w:rPr>
                    <w:t xml:space="preserve">&amp;' ^ </w:t>
                  </w:r>
                  <w:r>
                    <w:rPr>
                      <w:rFonts w:ascii="Tahoma" w:eastAsia="Tahoma" w:hAnsi="Tahoma" w:cs="Tahoma"/>
                      <w:color w:val="000000"/>
                      <w:vertAlign w:val="subscript"/>
                      <w:lang w:bidi="ru-RU"/>
                    </w:rPr>
                    <w:t>ч</w:t>
                  </w:r>
                  <w:proofErr w:type="gramStart"/>
                  <w:r>
                    <w:rPr>
                      <w:rFonts w:ascii="Tahoma" w:eastAsia="Tahoma" w:hAnsi="Tahoma" w:cs="Tahoma"/>
                      <w:color w:val="000000"/>
                      <w:lang w:bidi="ru-RU"/>
                    </w:rPr>
                    <w:t xml:space="preserve"> </w:t>
                  </w:r>
                  <w:r>
                    <w:rPr>
                      <w:rStyle w:val="38ptExact"/>
                    </w:rPr>
                    <w:t>А</w:t>
                  </w:r>
                  <w:proofErr w:type="gramEnd"/>
                </w:p>
                <w:p w:rsidR="00544178" w:rsidRDefault="00544178" w:rsidP="00544178">
                  <w:pPr>
                    <w:pStyle w:val="afb"/>
                    <w:shd w:val="clear" w:color="auto" w:fill="auto"/>
                    <w:tabs>
                      <w:tab w:val="left" w:pos="403"/>
                    </w:tabs>
                    <w:spacing w:line="110" w:lineRule="exact"/>
                    <w:jc w:val="both"/>
                  </w:pPr>
                  <w:r>
                    <w:rPr>
                      <w:color w:val="000000"/>
                      <w:lang w:bidi="ru-RU"/>
                    </w:rPr>
                    <w:t>'</w:t>
                  </w:r>
                  <w:r>
                    <w:rPr>
                      <w:color w:val="000000"/>
                      <w:lang w:bidi="ru-RU"/>
                    </w:rPr>
                    <w:tab/>
                    <w:t>;,</w:t>
                  </w:r>
                  <w:proofErr w:type="gramStart"/>
                  <w:r>
                    <w:rPr>
                      <w:color w:val="000000"/>
                      <w:lang w:bidi="ru-RU"/>
                    </w:rPr>
                    <w:t>ч</w:t>
                  </w:r>
                  <w:proofErr w:type="gramEnd"/>
                </w:p>
              </w:txbxContent>
            </v:textbox>
            <w10:wrap anchorx="margin"/>
          </v:shape>
        </w:pict>
      </w:r>
      <w:r w:rsidR="00544178">
        <w:rPr>
          <w:noProof/>
        </w:rPr>
        <w:drawing>
          <wp:anchor distT="0" distB="0" distL="63500" distR="63500" simplePos="0" relativeHeight="251663360" behindDoc="1" locked="0" layoutInCell="1" allowOverlap="1">
            <wp:simplePos x="0" y="0"/>
            <wp:positionH relativeFrom="margin">
              <wp:posOffset>5340350</wp:posOffset>
            </wp:positionH>
            <wp:positionV relativeFrom="paragraph">
              <wp:posOffset>1183005</wp:posOffset>
            </wp:positionV>
            <wp:extent cx="1456690" cy="835025"/>
            <wp:effectExtent l="19050" t="0" r="0" b="0"/>
            <wp:wrapNone/>
            <wp:docPr id="5" name="Рисунок 5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83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178">
        <w:rPr>
          <w:lang w:bidi="ru-RU"/>
        </w:rPr>
        <w:pict>
          <v:shape id="_x0000_s2061" type="#_x0000_t202" style="position:absolute;margin-left:96pt;margin-top:233.5pt;width:369.1pt;height:76.65pt;z-index:251671552;mso-wrap-distance-left:5pt;mso-wrap-distance-right:5pt;mso-position-horizontal-relative:margin;mso-position-vertical-relative:text" stroked="f">
            <v:textbox style="mso-fit-shape-to-text:t" inset="0,0,0,0">
              <w:txbxContent>
                <w:p w:rsidR="00544178" w:rsidRDefault="00544178" w:rsidP="00544178">
                  <w:pPr>
                    <w:pStyle w:val="25"/>
                    <w:keepNext/>
                    <w:keepLines/>
                    <w:shd w:val="clear" w:color="auto" w:fill="auto"/>
                    <w:spacing w:after="78" w:line="720" w:lineRule="exact"/>
                  </w:pPr>
                  <w:bookmarkStart w:id="0" w:name="bookmark0"/>
                  <w:r>
                    <w:rPr>
                      <w:color w:val="000000"/>
                      <w:lang w:bidi="ru-RU"/>
                    </w:rPr>
                    <w:t>РАБОЧАЯ ПРОГРАММА</w:t>
                  </w:r>
                  <w:bookmarkEnd w:id="0"/>
                </w:p>
                <w:p w:rsidR="00544178" w:rsidRDefault="00544178" w:rsidP="00544178">
                  <w:pPr>
                    <w:pStyle w:val="6"/>
                    <w:shd w:val="clear" w:color="auto" w:fill="auto"/>
                    <w:spacing w:before="0" w:line="560" w:lineRule="exact"/>
                    <w:ind w:left="20"/>
                  </w:pPr>
                  <w:r>
                    <w:rPr>
                      <w:color w:val="000000"/>
                      <w:lang w:bidi="ru-RU"/>
                    </w:rPr>
                    <w:t>на 2020-2021гг.</w:t>
                  </w:r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62" type="#_x0000_t202" style="position:absolute;margin-left:156.5pt;margin-top:319.95pt;width:245.75pt;height:46.3pt;z-index:251672576;mso-wrap-distance-left:5pt;mso-wrap-distance-right:5pt;mso-position-horizontal-relative:margin;mso-position-vertical-relative:text" stroked="f">
            <v:textbox style="mso-fit-shape-to-text:t" inset="0,0,0,0">
              <w:txbxContent>
                <w:p w:rsidR="00544178" w:rsidRDefault="00544178" w:rsidP="00544178">
                  <w:pPr>
                    <w:pStyle w:val="17"/>
                    <w:keepNext/>
                    <w:keepLines/>
                    <w:shd w:val="clear" w:color="auto" w:fill="auto"/>
                    <w:spacing w:line="720" w:lineRule="exact"/>
                  </w:pPr>
                  <w:bookmarkStart w:id="1" w:name="bookmark1"/>
                  <w:r>
                    <w:rPr>
                      <w:color w:val="000000"/>
                      <w:lang w:bidi="ru-RU"/>
                    </w:rPr>
                    <w:t>по истории</w:t>
                  </w:r>
                  <w:bookmarkEnd w:id="1"/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63" type="#_x0000_t202" style="position:absolute;margin-left:224.15pt;margin-top:369.5pt;width:107.05pt;height:32.8pt;z-index:251673600;mso-wrap-distance-left:5pt;mso-wrap-distance-right:5pt;mso-position-horizontal-relative:margin;mso-position-vertical-relative:text" stroked="f">
            <v:textbox style="mso-fit-shape-to-text:t" inset="0,0,0,0">
              <w:txbxContent>
                <w:p w:rsidR="00544178" w:rsidRDefault="00544178" w:rsidP="00544178">
                  <w:pPr>
                    <w:pStyle w:val="6"/>
                    <w:shd w:val="clear" w:color="auto" w:fill="auto"/>
                    <w:spacing w:before="0" w:line="560" w:lineRule="exact"/>
                    <w:jc w:val="left"/>
                  </w:pPr>
                  <w:r>
                    <w:rPr>
                      <w:color w:val="000000"/>
                      <w:lang w:bidi="ru-RU"/>
                    </w:rPr>
                    <w:t>5-9класс</w:t>
                  </w:r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64" type="#_x0000_t202" style="position:absolute;margin-left:20.4pt;margin-top:536.4pt;width:369.85pt;height:105.15pt;z-index:251674624;mso-wrap-distance-left:5pt;mso-wrap-distance-right:5pt;mso-position-horizontal-relative:margin;mso-position-vertical-relative:text" stroked="f">
            <v:textbox style="mso-fit-shape-to-text:t" inset="0,0,0,0">
              <w:txbxContent>
                <w:p w:rsidR="00544178" w:rsidRDefault="00544178" w:rsidP="00544178">
                  <w:pPr>
                    <w:pStyle w:val="23"/>
                    <w:shd w:val="clear" w:color="auto" w:fill="auto"/>
                    <w:spacing w:line="341" w:lineRule="exact"/>
                    <w:jc w:val="left"/>
                  </w:pPr>
                  <w:r>
                    <w:rPr>
                      <w:color w:val="000000"/>
                      <w:lang w:bidi="ru-RU"/>
                    </w:rPr>
                    <w:t>Уровень обучения (класс): основное общее, 5,6,7,8,9класс Количество часов на неделю - 5-2 час, 6-2ч., 7-2ч., 8-2ч., 9-2ч. Общее количество часов -68 часа Уровень: базовый</w:t>
                  </w:r>
                </w:p>
                <w:p w:rsidR="00544178" w:rsidRDefault="00544178" w:rsidP="00544178">
                  <w:pPr>
                    <w:pStyle w:val="23"/>
                    <w:shd w:val="clear" w:color="auto" w:fill="auto"/>
                    <w:spacing w:line="341" w:lineRule="exact"/>
                    <w:ind w:right="1920"/>
                    <w:jc w:val="left"/>
                  </w:pPr>
                  <w:r>
                    <w:rPr>
                      <w:color w:val="000000"/>
                      <w:lang w:bidi="ru-RU"/>
                    </w:rPr>
                    <w:t xml:space="preserve">Учитель: </w:t>
                  </w:r>
                  <w:proofErr w:type="spellStart"/>
                  <w:r>
                    <w:rPr>
                      <w:color w:val="000000"/>
                      <w:lang w:bidi="ru-RU"/>
                    </w:rPr>
                    <w:t>Абасова</w:t>
                  </w:r>
                  <w:proofErr w:type="spellEnd"/>
                  <w:r>
                    <w:rPr>
                      <w:color w:val="000000"/>
                      <w:lang w:bidi="ru-RU"/>
                    </w:rPr>
                    <w:t xml:space="preserve"> </w:t>
                  </w:r>
                  <w:proofErr w:type="spellStart"/>
                  <w:r>
                    <w:rPr>
                      <w:color w:val="000000"/>
                      <w:lang w:bidi="ru-RU"/>
                    </w:rPr>
                    <w:t>РаисатУмахановна</w:t>
                  </w:r>
                  <w:proofErr w:type="spellEnd"/>
                  <w:r>
                    <w:rPr>
                      <w:color w:val="000000"/>
                      <w:lang w:bidi="ru-RU"/>
                    </w:rPr>
                    <w:t xml:space="preserve"> Квалификационная категория: соответствие</w:t>
                  </w:r>
                </w:p>
              </w:txbxContent>
            </v:textbox>
            <w10:wrap anchorx="margin"/>
          </v:shape>
        </w:pict>
      </w:r>
      <w:r w:rsidR="00544178">
        <w:rPr>
          <w:lang w:bidi="ru-RU"/>
        </w:rPr>
        <w:pict>
          <v:shape id="_x0000_s2065" type="#_x0000_t202" style="position:absolute;margin-left:536.25pt;margin-top:4.55pt;width:15.55pt;height:770.9pt;z-index:251675648;mso-wrap-distance-left:5pt;mso-wrap-distance-right:5pt;mso-position-horizontal-relative:margin;mso-position-vertical-relative:text" filled="f" stroked="f">
            <v:textbox style="layout-flow:vertical;mso-layout-flow-alt:bottom-to-top" inset="0,0,0,0">
              <w:txbxContent>
                <w:p w:rsidR="00544178" w:rsidRDefault="00544178" w:rsidP="00544178">
                  <w:pPr>
                    <w:pStyle w:val="7"/>
                    <w:shd w:val="clear" w:color="auto" w:fill="auto"/>
                    <w:spacing w:line="220" w:lineRule="exact"/>
                  </w:pPr>
                  <w:proofErr w:type="spellStart"/>
                  <w:r>
                    <w:rPr>
                      <w:rFonts w:ascii="Tahoma" w:eastAsia="Tahoma" w:hAnsi="Tahoma" w:cs="Tahoma"/>
                      <w:color w:val="000000"/>
                      <w:lang w:bidi="ru-RU"/>
                    </w:rPr>
                    <w:t>готтхаттадх</w:t>
                  </w:r>
                  <w:proofErr w:type="spellEnd"/>
                  <w:proofErr w:type="gramStart"/>
                  <w:r>
                    <w:rPr>
                      <w:rFonts w:ascii="Tahoma" w:eastAsia="Tahoma" w:hAnsi="Tahoma" w:cs="Tahoma"/>
                      <w:color w:val="000000"/>
                      <w:lang w:bidi="ru-RU"/>
                    </w:rPr>
                    <w:t>]ш</w:t>
                  </w:r>
                  <w:proofErr w:type="gramEnd"/>
                  <w:r>
                    <w:rPr>
                      <w:rFonts w:ascii="Tahoma" w:eastAsia="Tahoma" w:hAnsi="Tahoma" w:cs="Tahoma"/>
                      <w:color w:val="000000"/>
                      <w:lang w:bidi="ru-RU"/>
                    </w:rPr>
                    <w:t>хттз:гта1:хг)</w:t>
                  </w:r>
                  <w:proofErr w:type="spellStart"/>
                  <w:r>
                    <w:rPr>
                      <w:rFonts w:ascii="Tahoma" w:eastAsia="Tahoma" w:hAnsi="Tahoma" w:cs="Tahoma"/>
                      <w:color w:val="000000"/>
                      <w:lang w:bidi="ru-RU"/>
                    </w:rPr>
                    <w:t>шта~га^^</w:t>
                  </w:r>
                  <w:proofErr w:type="spellEnd"/>
                </w:p>
              </w:txbxContent>
            </v:textbox>
            <w10:wrap anchorx="margin"/>
          </v:shape>
        </w:pict>
      </w:r>
      <w:r w:rsidR="00544178">
        <w:rPr>
          <w:noProof/>
        </w:rPr>
        <w:drawing>
          <wp:anchor distT="0" distB="0" distL="63500" distR="63500" simplePos="0" relativeHeight="25166540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9269095</wp:posOffset>
            </wp:positionV>
            <wp:extent cx="6979920" cy="816610"/>
            <wp:effectExtent l="19050" t="0" r="0" b="0"/>
            <wp:wrapNone/>
            <wp:docPr id="2" name="Рисунок 7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816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544178" w:rsidRDefault="00544178" w:rsidP="00544178">
      <w:pPr>
        <w:spacing w:line="360" w:lineRule="exact"/>
      </w:pPr>
    </w:p>
    <w:p w:rsidR="003C7962" w:rsidRPr="002B0537" w:rsidRDefault="003C7962" w:rsidP="003C7962">
      <w:pPr>
        <w:pStyle w:val="1"/>
        <w:spacing w:before="0" w:line="240" w:lineRule="auto"/>
        <w:rPr>
          <w:sz w:val="24"/>
          <w:szCs w:val="24"/>
        </w:rPr>
      </w:pPr>
      <w:r w:rsidRPr="002B0537">
        <w:rPr>
          <w:sz w:val="24"/>
          <w:szCs w:val="24"/>
        </w:rPr>
        <w:t xml:space="preserve">    </w:t>
      </w:r>
      <w:r>
        <w:rPr>
          <w:sz w:val="24"/>
          <w:szCs w:val="24"/>
        </w:rPr>
        <w:t xml:space="preserve"> </w:t>
      </w:r>
      <w:r w:rsidRPr="002B0537">
        <w:rPr>
          <w:sz w:val="24"/>
          <w:szCs w:val="24"/>
        </w:rPr>
        <w:t xml:space="preserve"> Муниципальное казенное  общеобразовательное учреждение</w:t>
      </w:r>
    </w:p>
    <w:p w:rsidR="003C7962" w:rsidRPr="002B0537" w:rsidRDefault="003C7962" w:rsidP="003C7962">
      <w:pPr>
        <w:pStyle w:val="1"/>
        <w:spacing w:before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     </w:t>
      </w:r>
      <w:r w:rsidRPr="002B0537">
        <w:rPr>
          <w:sz w:val="24"/>
          <w:szCs w:val="24"/>
        </w:rPr>
        <w:t xml:space="preserve">     «</w:t>
      </w:r>
      <w:proofErr w:type="spellStart"/>
      <w:r w:rsidRPr="002B0537">
        <w:rPr>
          <w:sz w:val="24"/>
          <w:szCs w:val="24"/>
        </w:rPr>
        <w:t>Кузнецовская</w:t>
      </w:r>
      <w:proofErr w:type="spellEnd"/>
      <w:r w:rsidRPr="002B0537">
        <w:rPr>
          <w:sz w:val="24"/>
          <w:szCs w:val="24"/>
        </w:rPr>
        <w:t xml:space="preserve"> основная общеобразовательная школа»</w:t>
      </w:r>
    </w:p>
    <w:p w:rsidR="003C7962" w:rsidRPr="002B0537" w:rsidRDefault="003C7962" w:rsidP="003C7962">
      <w:pPr>
        <w:pStyle w:val="1"/>
        <w:spacing w:before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            </w:t>
      </w:r>
      <w:r w:rsidRPr="002B0537">
        <w:rPr>
          <w:sz w:val="24"/>
          <w:szCs w:val="24"/>
        </w:rPr>
        <w:t xml:space="preserve">          </w:t>
      </w:r>
      <w:proofErr w:type="spellStart"/>
      <w:r w:rsidRPr="002B0537">
        <w:rPr>
          <w:sz w:val="24"/>
          <w:szCs w:val="24"/>
        </w:rPr>
        <w:t>Тарумовского</w:t>
      </w:r>
      <w:proofErr w:type="spellEnd"/>
      <w:r w:rsidRPr="002B0537">
        <w:rPr>
          <w:sz w:val="24"/>
          <w:szCs w:val="24"/>
        </w:rPr>
        <w:t xml:space="preserve"> района Республики Дагестан</w:t>
      </w:r>
    </w:p>
    <w:p w:rsidR="003C7962" w:rsidRDefault="003C7962" w:rsidP="003C7962">
      <w:pPr>
        <w:pStyle w:val="af7"/>
      </w:pPr>
    </w:p>
    <w:p w:rsidR="003C7962" w:rsidRDefault="003C7962" w:rsidP="003C7962">
      <w:pPr>
        <w:pStyle w:val="af7"/>
      </w:pPr>
    </w:p>
    <w:p w:rsidR="003C7962" w:rsidRDefault="003C7962" w:rsidP="003C7962">
      <w:pPr>
        <w:pStyle w:val="af7"/>
      </w:pPr>
      <w:r>
        <w:t>«Рассмотрено »                                              «Согласованно»                                                «Утверждаю»</w:t>
      </w:r>
    </w:p>
    <w:p w:rsidR="003C7962" w:rsidRDefault="003C7962" w:rsidP="003C7962">
      <w:pPr>
        <w:pStyle w:val="af7"/>
        <w:tabs>
          <w:tab w:val="left" w:pos="6086"/>
        </w:tabs>
      </w:pPr>
      <w:r>
        <w:t>На заседании АП                                      Зам. Директора  по УВР</w:t>
      </w:r>
      <w:r>
        <w:tab/>
        <w:t xml:space="preserve">                             Директор МКОУ</w:t>
      </w:r>
    </w:p>
    <w:p w:rsidR="003C7962" w:rsidRDefault="003C7962" w:rsidP="003C7962">
      <w:pPr>
        <w:pStyle w:val="af7"/>
        <w:tabs>
          <w:tab w:val="left" w:pos="3189"/>
          <w:tab w:val="left" w:pos="6086"/>
        </w:tabs>
      </w:pPr>
      <w:r>
        <w:t>Протокол №_________                                   Буланова Н.А.</w:t>
      </w:r>
      <w:r>
        <w:tab/>
        <w:t xml:space="preserve">                                  </w:t>
      </w:r>
      <w:proofErr w:type="spellStart"/>
      <w:r>
        <w:t>Мазаева</w:t>
      </w:r>
      <w:proofErr w:type="spellEnd"/>
      <w:r>
        <w:t xml:space="preserve"> Л.Г.</w:t>
      </w:r>
    </w:p>
    <w:p w:rsidR="003C7962" w:rsidRDefault="003C7962" w:rsidP="003C7962">
      <w:pPr>
        <w:pStyle w:val="af7"/>
      </w:pPr>
      <w:r>
        <w:t>«__»___________2020г.</w:t>
      </w:r>
      <w:r>
        <w:tab/>
        <w:t xml:space="preserve">                «___» _________2020                                     «__»_______2020г.</w:t>
      </w:r>
    </w:p>
    <w:p w:rsidR="003C7962" w:rsidRDefault="003C7962" w:rsidP="003C7962">
      <w:pPr>
        <w:pStyle w:val="af7"/>
      </w:pPr>
    </w:p>
    <w:p w:rsidR="003C7962" w:rsidRDefault="003C7962" w:rsidP="003C7962"/>
    <w:p w:rsidR="003C7962" w:rsidRPr="00F907F2" w:rsidRDefault="003C7962" w:rsidP="003C7962"/>
    <w:p w:rsidR="003C7962" w:rsidRDefault="003C7962" w:rsidP="003C7962">
      <w:pPr>
        <w:spacing w:after="0"/>
        <w:rPr>
          <w:sz w:val="48"/>
        </w:rPr>
      </w:pPr>
      <w:r>
        <w:rPr>
          <w:sz w:val="48"/>
        </w:rPr>
        <w:t xml:space="preserve">          </w:t>
      </w:r>
    </w:p>
    <w:p w:rsidR="003C7962" w:rsidRPr="00D72E5A" w:rsidRDefault="003C7962" w:rsidP="003C7962">
      <w:pPr>
        <w:pStyle w:val="af7"/>
        <w:jc w:val="center"/>
        <w:rPr>
          <w:b/>
          <w:sz w:val="72"/>
          <w:szCs w:val="72"/>
        </w:rPr>
      </w:pPr>
      <w:r w:rsidRPr="00D72E5A">
        <w:rPr>
          <w:b/>
          <w:sz w:val="72"/>
          <w:szCs w:val="72"/>
        </w:rPr>
        <w:t>РАБОЧАЯ ПРОГРАММА</w:t>
      </w:r>
    </w:p>
    <w:p w:rsidR="003C7962" w:rsidRPr="00D72E5A" w:rsidRDefault="003C7962" w:rsidP="003C7962">
      <w:pPr>
        <w:pStyle w:val="af7"/>
        <w:jc w:val="center"/>
        <w:rPr>
          <w:b/>
          <w:sz w:val="56"/>
        </w:rPr>
      </w:pPr>
      <w:r w:rsidRPr="00D72E5A">
        <w:rPr>
          <w:b/>
          <w:sz w:val="56"/>
        </w:rPr>
        <w:t>на 2020-2021гг.</w:t>
      </w:r>
    </w:p>
    <w:p w:rsidR="003C7962" w:rsidRPr="00D72E5A" w:rsidRDefault="003C7962" w:rsidP="003C7962">
      <w:pPr>
        <w:pStyle w:val="af7"/>
        <w:jc w:val="center"/>
        <w:rPr>
          <w:b/>
          <w:sz w:val="96"/>
        </w:rPr>
      </w:pPr>
      <w:r w:rsidRPr="00D72E5A">
        <w:rPr>
          <w:b/>
          <w:sz w:val="96"/>
        </w:rPr>
        <w:t>по  истории</w:t>
      </w:r>
    </w:p>
    <w:p w:rsidR="003C7962" w:rsidRPr="00D72E5A" w:rsidRDefault="003C7962" w:rsidP="003C7962">
      <w:pPr>
        <w:pStyle w:val="af7"/>
        <w:ind w:left="-180" w:right="-104"/>
        <w:jc w:val="center"/>
        <w:rPr>
          <w:sz w:val="56"/>
        </w:rPr>
      </w:pPr>
      <w:r w:rsidRPr="00D72E5A">
        <w:rPr>
          <w:sz w:val="56"/>
        </w:rPr>
        <w:t>5-9класс</w:t>
      </w:r>
    </w:p>
    <w:p w:rsidR="003C7962" w:rsidRDefault="003C7962" w:rsidP="003C7962">
      <w:pPr>
        <w:spacing w:after="0"/>
        <w:rPr>
          <w:sz w:val="48"/>
        </w:rPr>
      </w:pPr>
    </w:p>
    <w:p w:rsidR="003C7962" w:rsidRDefault="003C7962" w:rsidP="003C7962">
      <w:pPr>
        <w:spacing w:after="0"/>
        <w:rPr>
          <w:sz w:val="48"/>
        </w:rPr>
      </w:pPr>
    </w:p>
    <w:p w:rsidR="003C7962" w:rsidRDefault="003C7962" w:rsidP="003C7962">
      <w:pPr>
        <w:spacing w:after="0"/>
        <w:rPr>
          <w:sz w:val="48"/>
        </w:rPr>
      </w:pPr>
    </w:p>
    <w:p w:rsidR="003C7962" w:rsidRDefault="003C7962" w:rsidP="003C7962">
      <w:pPr>
        <w:spacing w:after="0"/>
        <w:rPr>
          <w:sz w:val="48"/>
        </w:rPr>
      </w:pPr>
    </w:p>
    <w:p w:rsidR="003C7962" w:rsidRPr="00F907F2" w:rsidRDefault="003C7962" w:rsidP="003C7962">
      <w:pPr>
        <w:spacing w:after="0" w:line="240" w:lineRule="auto"/>
        <w:ind w:left="-540" w:firstLine="540"/>
        <w:jc w:val="both"/>
        <w:rPr>
          <w:sz w:val="28"/>
        </w:rPr>
      </w:pPr>
      <w:r w:rsidRPr="00F907F2">
        <w:rPr>
          <w:sz w:val="28"/>
        </w:rPr>
        <w:t>Уровень обу</w:t>
      </w:r>
      <w:r>
        <w:rPr>
          <w:sz w:val="28"/>
        </w:rPr>
        <w:t xml:space="preserve">чения (класс): </w:t>
      </w:r>
      <w:r w:rsidRPr="00F907F2">
        <w:rPr>
          <w:sz w:val="28"/>
        </w:rPr>
        <w:t xml:space="preserve"> основное общее,    </w:t>
      </w:r>
      <w:r>
        <w:rPr>
          <w:sz w:val="28"/>
        </w:rPr>
        <w:t>5,6,7,8,9класс</w:t>
      </w:r>
      <w:r w:rsidRPr="00F907F2">
        <w:rPr>
          <w:sz w:val="28"/>
        </w:rPr>
        <w:t xml:space="preserve">           </w:t>
      </w:r>
      <w:r>
        <w:rPr>
          <w:sz w:val="28"/>
        </w:rPr>
        <w:t xml:space="preserve"> </w:t>
      </w:r>
    </w:p>
    <w:p w:rsidR="003C7962" w:rsidRDefault="003C7962" w:rsidP="003C7962">
      <w:pPr>
        <w:spacing w:after="0" w:line="240" w:lineRule="auto"/>
        <w:ind w:left="-540" w:firstLine="540"/>
        <w:jc w:val="both"/>
        <w:rPr>
          <w:sz w:val="28"/>
        </w:rPr>
      </w:pPr>
      <w:r w:rsidRPr="00F907F2">
        <w:rPr>
          <w:sz w:val="28"/>
        </w:rPr>
        <w:t xml:space="preserve">Количество часов на неделю </w:t>
      </w:r>
      <w:r>
        <w:rPr>
          <w:sz w:val="28"/>
        </w:rPr>
        <w:t>-  5-2</w:t>
      </w:r>
      <w:r w:rsidRPr="00F907F2">
        <w:rPr>
          <w:sz w:val="28"/>
        </w:rPr>
        <w:t xml:space="preserve"> час</w:t>
      </w:r>
      <w:r>
        <w:rPr>
          <w:sz w:val="28"/>
        </w:rPr>
        <w:t>, 6-2ч., 7-2ч., 8-2ч., 9-2ч.</w:t>
      </w:r>
    </w:p>
    <w:p w:rsidR="003C7962" w:rsidRPr="00F907F2" w:rsidRDefault="003C7962" w:rsidP="003C7962">
      <w:pPr>
        <w:spacing w:after="0" w:line="240" w:lineRule="auto"/>
        <w:ind w:left="-540" w:firstLine="540"/>
        <w:jc w:val="both"/>
        <w:rPr>
          <w:sz w:val="28"/>
        </w:rPr>
      </w:pPr>
      <w:r w:rsidRPr="003A4215">
        <w:rPr>
          <w:sz w:val="28"/>
        </w:rPr>
        <w:t xml:space="preserve"> </w:t>
      </w:r>
      <w:r>
        <w:rPr>
          <w:sz w:val="28"/>
        </w:rPr>
        <w:t>Общее количество  часов  -</w:t>
      </w:r>
      <w:r w:rsidRPr="00F907F2">
        <w:rPr>
          <w:sz w:val="28"/>
        </w:rPr>
        <w:t>68 часа</w:t>
      </w:r>
    </w:p>
    <w:p w:rsidR="003C7962" w:rsidRPr="00F907F2" w:rsidRDefault="003C7962" w:rsidP="003C7962">
      <w:pPr>
        <w:spacing w:after="0" w:line="240" w:lineRule="auto"/>
        <w:jc w:val="both"/>
        <w:rPr>
          <w:sz w:val="28"/>
        </w:rPr>
      </w:pPr>
      <w:r w:rsidRPr="00F907F2">
        <w:rPr>
          <w:sz w:val="28"/>
        </w:rPr>
        <w:t>Уровень</w:t>
      </w:r>
      <w:r>
        <w:rPr>
          <w:sz w:val="28"/>
        </w:rPr>
        <w:t>:</w:t>
      </w:r>
      <w:r w:rsidRPr="00F907F2">
        <w:rPr>
          <w:sz w:val="28"/>
        </w:rPr>
        <w:t xml:space="preserve"> базовый </w:t>
      </w:r>
    </w:p>
    <w:p w:rsidR="003C7962" w:rsidRPr="00F907F2" w:rsidRDefault="003C7962" w:rsidP="003C7962">
      <w:pPr>
        <w:spacing w:after="0" w:line="240" w:lineRule="auto"/>
        <w:ind w:left="-540" w:firstLine="540"/>
        <w:jc w:val="both"/>
        <w:rPr>
          <w:sz w:val="28"/>
        </w:rPr>
      </w:pPr>
      <w:r w:rsidRPr="00F907F2">
        <w:rPr>
          <w:sz w:val="28"/>
        </w:rPr>
        <w:t>Учитель</w:t>
      </w:r>
      <w:proofErr w:type="gramStart"/>
      <w:r w:rsidRPr="00F907F2">
        <w:rPr>
          <w:sz w:val="28"/>
        </w:rPr>
        <w:t xml:space="preserve"> :</w:t>
      </w:r>
      <w:proofErr w:type="gramEnd"/>
      <w:r w:rsidRPr="00F907F2">
        <w:rPr>
          <w:sz w:val="28"/>
        </w:rPr>
        <w:t xml:space="preserve">  </w:t>
      </w:r>
      <w:proofErr w:type="spellStart"/>
      <w:r w:rsidRPr="00F907F2">
        <w:rPr>
          <w:sz w:val="28"/>
        </w:rPr>
        <w:t>Абасова</w:t>
      </w:r>
      <w:proofErr w:type="spellEnd"/>
      <w:r w:rsidRPr="00F907F2">
        <w:rPr>
          <w:sz w:val="28"/>
        </w:rPr>
        <w:t xml:space="preserve"> </w:t>
      </w:r>
      <w:proofErr w:type="spellStart"/>
      <w:r w:rsidRPr="00F907F2">
        <w:rPr>
          <w:sz w:val="28"/>
        </w:rPr>
        <w:t>Раисат</w:t>
      </w:r>
      <w:proofErr w:type="spellEnd"/>
      <w:r w:rsidRPr="00F907F2">
        <w:rPr>
          <w:sz w:val="28"/>
        </w:rPr>
        <w:t xml:space="preserve"> </w:t>
      </w:r>
      <w:proofErr w:type="spellStart"/>
      <w:r w:rsidRPr="00F907F2">
        <w:rPr>
          <w:sz w:val="28"/>
        </w:rPr>
        <w:t>Умахановна</w:t>
      </w:r>
      <w:proofErr w:type="spellEnd"/>
    </w:p>
    <w:p w:rsidR="003C7962" w:rsidRDefault="003C7962" w:rsidP="003C7962">
      <w:pPr>
        <w:spacing w:after="0" w:line="240" w:lineRule="auto"/>
        <w:ind w:left="-540" w:firstLine="540"/>
        <w:jc w:val="both"/>
        <w:rPr>
          <w:sz w:val="28"/>
        </w:rPr>
      </w:pPr>
      <w:r w:rsidRPr="00F907F2">
        <w:rPr>
          <w:sz w:val="28"/>
        </w:rPr>
        <w:t>Квалификационная категория</w:t>
      </w:r>
      <w:proofErr w:type="gramStart"/>
      <w:r w:rsidRPr="00F907F2">
        <w:rPr>
          <w:sz w:val="28"/>
        </w:rPr>
        <w:t xml:space="preserve"> :</w:t>
      </w:r>
      <w:proofErr w:type="gramEnd"/>
      <w:r w:rsidRPr="00F907F2">
        <w:rPr>
          <w:sz w:val="28"/>
        </w:rPr>
        <w:t xml:space="preserve">   </w:t>
      </w:r>
      <w:r>
        <w:rPr>
          <w:sz w:val="28"/>
        </w:rPr>
        <w:t>соответствие</w:t>
      </w:r>
    </w:p>
    <w:p w:rsidR="003C7962" w:rsidRDefault="003C7962" w:rsidP="003C7962">
      <w:pPr>
        <w:spacing w:after="0" w:line="240" w:lineRule="auto"/>
        <w:ind w:left="-540" w:firstLine="540"/>
        <w:jc w:val="both"/>
        <w:rPr>
          <w:sz w:val="28"/>
        </w:rPr>
      </w:pPr>
    </w:p>
    <w:p w:rsidR="003C7962" w:rsidRDefault="003C7962" w:rsidP="003C7962">
      <w:pPr>
        <w:spacing w:after="0" w:line="240" w:lineRule="auto"/>
        <w:ind w:left="-540" w:firstLine="540"/>
        <w:jc w:val="both"/>
        <w:rPr>
          <w:sz w:val="28"/>
        </w:rPr>
      </w:pPr>
    </w:p>
    <w:p w:rsidR="003C7962" w:rsidRPr="00F907F2" w:rsidRDefault="003C7962" w:rsidP="003C7962">
      <w:pPr>
        <w:spacing w:after="0" w:line="240" w:lineRule="auto"/>
        <w:ind w:left="-540" w:firstLine="540"/>
        <w:jc w:val="both"/>
        <w:rPr>
          <w:sz w:val="28"/>
        </w:rPr>
      </w:pPr>
    </w:p>
    <w:p w:rsidR="003C7962" w:rsidRPr="00F907F2" w:rsidRDefault="003C7962" w:rsidP="003C7962">
      <w:pPr>
        <w:spacing w:after="0" w:line="240" w:lineRule="auto"/>
        <w:jc w:val="both"/>
        <w:rPr>
          <w:sz w:val="24"/>
        </w:rPr>
      </w:pPr>
    </w:p>
    <w:p w:rsidR="003C7962" w:rsidRPr="00F907F2" w:rsidRDefault="003C7962" w:rsidP="003C7962">
      <w:pPr>
        <w:spacing w:after="0"/>
        <w:rPr>
          <w:sz w:val="24"/>
        </w:rPr>
      </w:pPr>
    </w:p>
    <w:p w:rsidR="008A024F" w:rsidRPr="0086572F" w:rsidRDefault="008A024F" w:rsidP="008A024F">
      <w:pPr>
        <w:spacing w:after="0"/>
        <w:rPr>
          <w:i/>
          <w:sz w:val="24"/>
        </w:rPr>
      </w:pPr>
    </w:p>
    <w:p w:rsidR="008A024F" w:rsidRPr="0086572F" w:rsidRDefault="008A024F" w:rsidP="008A024F">
      <w:pPr>
        <w:pStyle w:val="1"/>
        <w:spacing w:before="0" w:line="240" w:lineRule="auto"/>
        <w:rPr>
          <w:i/>
          <w:sz w:val="24"/>
          <w:szCs w:val="24"/>
        </w:rPr>
      </w:pPr>
      <w:r w:rsidRPr="0086572F">
        <w:rPr>
          <w:i/>
          <w:sz w:val="24"/>
          <w:szCs w:val="24"/>
        </w:rPr>
        <w:t xml:space="preserve">            </w:t>
      </w:r>
    </w:p>
    <w:p w:rsidR="008A024F" w:rsidRPr="00F159D4" w:rsidRDefault="008A024F" w:rsidP="008A024F">
      <w:pPr>
        <w:tabs>
          <w:tab w:val="left" w:pos="3766"/>
        </w:tabs>
      </w:pPr>
      <w:r>
        <w:rPr>
          <w:noProof/>
        </w:rPr>
        <w:drawing>
          <wp:inline distT="0" distB="0" distL="0" distR="0">
            <wp:extent cx="5346569" cy="4009927"/>
            <wp:effectExtent l="19050" t="0" r="6481" b="0"/>
            <wp:docPr id="7" name="Рисунок 7" descr="https://im0-tub-ru.yandex.net/i?id=79374f4f006178e9e90ab6baf64c5f3e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0-tub-ru.yandex.net/i?id=79374f4f006178e9e90ab6baf64c5f3e-l&amp;n=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200" cy="401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12604" cy="1983036"/>
            <wp:effectExtent l="19050" t="0" r="0" b="0"/>
            <wp:docPr id="16" name="Рисунок 16" descr="https://cache3.youla.io/files/images/780_780/5b/34/5b34d58b62e1c6188746e1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cache3.youla.io/files/images/780_780/5b/34/5b34d58b62e1c6188746e1e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448" cy="198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37073" cy="2093205"/>
            <wp:effectExtent l="19050" t="0" r="1377" b="0"/>
            <wp:docPr id="19" name="Рисунок 19" descr="https://cache3.youla.io/files/images/780_780/5d/5f/5d5fa0894aa7e5c239609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cache3.youla.io/files/images/780_780/5d/5f/5d5fa0894aa7e5c23960954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079" cy="2093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24F" w:rsidRDefault="008A024F" w:rsidP="008A024F">
      <w:pPr>
        <w:pStyle w:val="1"/>
        <w:spacing w:before="0" w:line="240" w:lineRule="auto"/>
        <w:rPr>
          <w:sz w:val="24"/>
          <w:szCs w:val="24"/>
        </w:rPr>
      </w:pPr>
    </w:p>
    <w:p w:rsidR="008A024F" w:rsidRDefault="008A024F" w:rsidP="008A024F">
      <w:pPr>
        <w:tabs>
          <w:tab w:val="left" w:pos="3766"/>
        </w:tabs>
      </w:pPr>
      <w:r>
        <w:rPr>
          <w:noProof/>
        </w:rPr>
        <w:lastRenderedPageBreak/>
        <w:drawing>
          <wp:inline distT="0" distB="0" distL="0" distR="0">
            <wp:extent cx="2993660" cy="2681019"/>
            <wp:effectExtent l="19050" t="0" r="0" b="0"/>
            <wp:docPr id="29" name="Рисунок 29" descr="https://xn----8sbhepth3ca.xn--p1ai/_ld/59/26764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xn----8sbhepth3ca.xn--p1ai/_ld/59/2676428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880" cy="2683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56230" cy="2558561"/>
            <wp:effectExtent l="0" t="0" r="1270" b="0"/>
            <wp:docPr id="1" name="Рисунок 26" descr="https://st8.stblizko.ru/images/product/290/553/827_origin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st8.stblizko.ru/images/product/290/553/827_original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30" cy="2558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24F" w:rsidRDefault="008A024F" w:rsidP="008A024F"/>
    <w:p w:rsidR="008A024F" w:rsidRPr="00F907F2" w:rsidRDefault="008A024F" w:rsidP="008A024F"/>
    <w:p w:rsidR="00407552" w:rsidRDefault="00407552" w:rsidP="004544E6">
      <w:pPr>
        <w:pStyle w:val="af0"/>
        <w:shd w:val="clear" w:color="auto" w:fill="FFFFFF"/>
        <w:spacing w:before="0" w:after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Пояснительная записка</w:t>
      </w:r>
    </w:p>
    <w:p w:rsidR="004544E6" w:rsidRDefault="00407552" w:rsidP="004544E6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 рабочей программе</w:t>
      </w:r>
      <w:bookmarkStart w:id="2" w:name="_GoBack"/>
      <w:bookmarkEnd w:id="2"/>
    </w:p>
    <w:p w:rsidR="00407552" w:rsidRDefault="00407552" w:rsidP="004544E6">
      <w:pPr>
        <w:spacing w:after="0" w:line="240" w:lineRule="auto"/>
        <w:ind w:left="18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истории 5-9 класс</w:t>
      </w:r>
    </w:p>
    <w:p w:rsidR="00407552" w:rsidRDefault="00407552" w:rsidP="004544E6">
      <w:pPr>
        <w:pStyle w:val="15"/>
        <w:ind w:left="-200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Style w:val="a3"/>
          <w:rFonts w:ascii="Times New Roman" w:hAnsi="Times New Roman"/>
          <w:bCs w:val="0"/>
          <w:color w:val="000080"/>
          <w:sz w:val="28"/>
          <w:szCs w:val="28"/>
          <w:shd w:val="clear" w:color="auto" w:fill="FFFFFF"/>
        </w:rPr>
        <w:t>Рабочая программа по истории  5-9 классы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 разработана на основе</w:t>
      </w:r>
    </w:p>
    <w:p w:rsidR="00407552" w:rsidRPr="004544E6" w:rsidRDefault="00407552" w:rsidP="00407552">
      <w:pPr>
        <w:pStyle w:val="15"/>
        <w:numPr>
          <w:ilvl w:val="0"/>
          <w:numId w:val="2"/>
        </w:numPr>
        <w:tabs>
          <w:tab w:val="left" w:pos="720"/>
        </w:tabs>
        <w:rPr>
          <w:rFonts w:ascii="Times New Roman" w:hAnsi="Times New Roman"/>
        </w:rPr>
      </w:pPr>
      <w:r w:rsidRPr="004544E6">
        <w:rPr>
          <w:rFonts w:ascii="Times New Roman" w:hAnsi="Times New Roman"/>
        </w:rPr>
        <w:t>Федерального Закона  «Об образовании в Российской Федерации» от 29 декабря 2012 года № 273-ФЗ;</w:t>
      </w:r>
    </w:p>
    <w:p w:rsidR="00407552" w:rsidRPr="004544E6" w:rsidRDefault="00407552" w:rsidP="00407552">
      <w:pPr>
        <w:numPr>
          <w:ilvl w:val="0"/>
          <w:numId w:val="2"/>
        </w:numPr>
        <w:tabs>
          <w:tab w:val="left" w:pos="720"/>
        </w:tabs>
        <w:autoSpaceDE w:val="0"/>
        <w:spacing w:after="0" w:line="240" w:lineRule="auto"/>
        <w:jc w:val="both"/>
        <w:rPr>
          <w:shd w:val="clear" w:color="auto" w:fill="FFFFFF"/>
        </w:rPr>
      </w:pPr>
      <w:r w:rsidRPr="004544E6">
        <w:rPr>
          <w:shd w:val="clear" w:color="auto" w:fill="FFFFFF"/>
        </w:rPr>
        <w:t xml:space="preserve">Федерального государственного образовательного стандарта основного общего образования (приказ Министерства образования и науки Российской Федерации от 17 декабря </w:t>
      </w:r>
      <w:smartTag w:uri="urn:schemas-microsoft-com:office:smarttags" w:element="metricconverter">
        <w:smartTagPr>
          <w:attr w:name="ProductID" w:val="2010 г"/>
        </w:smartTagPr>
        <w:r w:rsidRPr="004544E6">
          <w:rPr>
            <w:shd w:val="clear" w:color="auto" w:fill="FFFFFF"/>
          </w:rPr>
          <w:t>2010 г</w:t>
        </w:r>
      </w:smartTag>
      <w:r w:rsidRPr="004544E6">
        <w:rPr>
          <w:shd w:val="clear" w:color="auto" w:fill="FFFFFF"/>
        </w:rPr>
        <w:t xml:space="preserve">. №1897, с внесенными изменениями: приказ № 1577от 31.12.2015) </w:t>
      </w:r>
    </w:p>
    <w:p w:rsidR="00407552" w:rsidRPr="004544E6" w:rsidRDefault="00407552" w:rsidP="00407552">
      <w:pPr>
        <w:numPr>
          <w:ilvl w:val="0"/>
          <w:numId w:val="2"/>
        </w:numPr>
        <w:tabs>
          <w:tab w:val="left" w:pos="720"/>
        </w:tabs>
        <w:spacing w:after="0" w:line="240" w:lineRule="auto"/>
        <w:jc w:val="both"/>
        <w:rPr>
          <w:color w:val="000000"/>
        </w:rPr>
      </w:pPr>
      <w:r w:rsidRPr="004544E6">
        <w:t xml:space="preserve">Приказа Министерства образования и науки Российской Федерации </w:t>
      </w:r>
      <w:r w:rsidRPr="004544E6">
        <w:rPr>
          <w:color w:val="000000"/>
        </w:rPr>
        <w:t>№ 345  от 28.12.2018 «Об утверждении федерального перечня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образования»</w:t>
      </w:r>
    </w:p>
    <w:p w:rsidR="00407552" w:rsidRPr="004544E6" w:rsidRDefault="00407552" w:rsidP="00407552">
      <w:pPr>
        <w:widowControl w:val="0"/>
        <w:numPr>
          <w:ilvl w:val="0"/>
          <w:numId w:val="2"/>
        </w:numPr>
        <w:tabs>
          <w:tab w:val="left" w:pos="720"/>
        </w:tabs>
        <w:autoSpaceDE w:val="0"/>
        <w:spacing w:after="0" w:line="240" w:lineRule="auto"/>
        <w:jc w:val="both"/>
      </w:pPr>
      <w:r w:rsidRPr="004544E6">
        <w:t>Образовательной программы МКОУ «</w:t>
      </w:r>
      <w:proofErr w:type="spellStart"/>
      <w:r w:rsidRPr="004544E6">
        <w:t>Кузнецовская</w:t>
      </w:r>
      <w:proofErr w:type="spellEnd"/>
      <w:r w:rsidRPr="004544E6">
        <w:t xml:space="preserve"> ООШ»  </w:t>
      </w:r>
      <w:proofErr w:type="spellStart"/>
      <w:r w:rsidRPr="004544E6">
        <w:t>Тарумовского</w:t>
      </w:r>
      <w:proofErr w:type="spellEnd"/>
      <w:r w:rsidRPr="004544E6">
        <w:t xml:space="preserve"> </w:t>
      </w:r>
      <w:proofErr w:type="spellStart"/>
      <w:r w:rsidRPr="004544E6">
        <w:t>райна</w:t>
      </w:r>
      <w:proofErr w:type="spellEnd"/>
      <w:r w:rsidRPr="004544E6">
        <w:t xml:space="preserve"> </w:t>
      </w:r>
    </w:p>
    <w:p w:rsidR="00407552" w:rsidRPr="004544E6" w:rsidRDefault="00407552" w:rsidP="00407552">
      <w:pPr>
        <w:widowControl w:val="0"/>
        <w:numPr>
          <w:ilvl w:val="0"/>
          <w:numId w:val="2"/>
        </w:numPr>
        <w:tabs>
          <w:tab w:val="left" w:pos="720"/>
        </w:tabs>
        <w:autoSpaceDE w:val="0"/>
        <w:spacing w:after="0" w:line="240" w:lineRule="auto"/>
        <w:jc w:val="both"/>
      </w:pPr>
      <w:r w:rsidRPr="004544E6">
        <w:t>Учебного плана МКОУ «</w:t>
      </w:r>
      <w:proofErr w:type="spellStart"/>
      <w:r w:rsidRPr="004544E6">
        <w:t>Кузнецовская</w:t>
      </w:r>
      <w:proofErr w:type="spellEnd"/>
      <w:r w:rsidRPr="004544E6">
        <w:t xml:space="preserve"> ООШ»  </w:t>
      </w:r>
      <w:proofErr w:type="spellStart"/>
      <w:r w:rsidRPr="004544E6">
        <w:t>Тарумовского</w:t>
      </w:r>
      <w:proofErr w:type="spellEnd"/>
      <w:r w:rsidRPr="004544E6">
        <w:t xml:space="preserve"> </w:t>
      </w:r>
      <w:proofErr w:type="spellStart"/>
      <w:r w:rsidRPr="004544E6">
        <w:t>райна</w:t>
      </w:r>
      <w:proofErr w:type="spellEnd"/>
      <w:r w:rsidRPr="004544E6">
        <w:t xml:space="preserve"> </w:t>
      </w:r>
    </w:p>
    <w:p w:rsidR="00407552" w:rsidRPr="004544E6" w:rsidRDefault="00407552" w:rsidP="00407552">
      <w:pPr>
        <w:widowControl w:val="0"/>
        <w:numPr>
          <w:ilvl w:val="0"/>
          <w:numId w:val="2"/>
        </w:numPr>
        <w:tabs>
          <w:tab w:val="left" w:pos="720"/>
        </w:tabs>
        <w:autoSpaceDE w:val="0"/>
        <w:spacing w:after="0" w:line="240" w:lineRule="auto"/>
        <w:jc w:val="both"/>
      </w:pPr>
      <w:r w:rsidRPr="004544E6">
        <w:t xml:space="preserve">    на 2019-2020 учебный год</w:t>
      </w:r>
    </w:p>
    <w:p w:rsidR="00407552" w:rsidRPr="004544E6" w:rsidRDefault="00407552" w:rsidP="00407552">
      <w:pPr>
        <w:numPr>
          <w:ilvl w:val="0"/>
          <w:numId w:val="2"/>
        </w:numPr>
        <w:tabs>
          <w:tab w:val="left" w:pos="720"/>
          <w:tab w:val="left" w:pos="1134"/>
        </w:tabs>
        <w:suppressAutoHyphens/>
        <w:spacing w:after="0" w:line="240" w:lineRule="auto"/>
        <w:jc w:val="both"/>
      </w:pPr>
      <w:r w:rsidRPr="004544E6">
        <w:t>Концепции нового учебно-методического комплекса по отечественной истории (Вестник образования, 2014, № 13; сайт Российского исторического общества (</w:t>
      </w:r>
      <w:hyperlink r:id="rId16" w:history="1">
        <w:r w:rsidRPr="004544E6">
          <w:rPr>
            <w:rStyle w:val="a5"/>
          </w:rPr>
          <w:t>http://rushistory.org/images/documents/kon</w:t>
        </w:r>
      </w:hyperlink>
      <w:r w:rsidRPr="004544E6">
        <w:t>);</w:t>
      </w:r>
    </w:p>
    <w:p w:rsidR="00407552" w:rsidRPr="004544E6" w:rsidRDefault="00407552" w:rsidP="00407552">
      <w:pPr>
        <w:numPr>
          <w:ilvl w:val="0"/>
          <w:numId w:val="2"/>
        </w:numPr>
        <w:tabs>
          <w:tab w:val="left" w:pos="720"/>
          <w:tab w:val="left" w:pos="1134"/>
        </w:tabs>
        <w:suppressAutoHyphens/>
        <w:spacing w:after="0" w:line="240" w:lineRule="auto"/>
        <w:jc w:val="both"/>
        <w:rPr>
          <w:color w:val="000000"/>
        </w:rPr>
      </w:pPr>
      <w:r w:rsidRPr="004544E6">
        <w:t xml:space="preserve">  Примерной  основной образовательной программе основного общего образования (одобрена решением федерального учебно-методического объединения по общему образованию (протокол от 8.04.2015 № 1/15) – </w:t>
      </w:r>
      <w:r w:rsidRPr="004544E6">
        <w:rPr>
          <w:color w:val="000000"/>
        </w:rPr>
        <w:t xml:space="preserve">Электронный ресурс реестра основных образовательных программ     </w:t>
      </w:r>
      <w:hyperlink r:id="rId17" w:history="1">
        <w:r w:rsidRPr="004544E6">
          <w:rPr>
            <w:rStyle w:val="a5"/>
            <w:lang w:val="en-US"/>
          </w:rPr>
          <w:t>http</w:t>
        </w:r>
        <w:r w:rsidRPr="004544E6">
          <w:rPr>
            <w:rStyle w:val="a5"/>
          </w:rPr>
          <w:t>://</w:t>
        </w:r>
        <w:proofErr w:type="spellStart"/>
        <w:r w:rsidRPr="004544E6">
          <w:rPr>
            <w:rStyle w:val="a5"/>
            <w:lang w:val="en-US"/>
          </w:rPr>
          <w:t>fgosreestr</w:t>
        </w:r>
        <w:proofErr w:type="spellEnd"/>
        <w:r w:rsidRPr="004544E6">
          <w:rPr>
            <w:rStyle w:val="a5"/>
          </w:rPr>
          <w:t>.</w:t>
        </w:r>
        <w:proofErr w:type="spellStart"/>
        <w:r w:rsidRPr="004544E6">
          <w:rPr>
            <w:rStyle w:val="a5"/>
            <w:lang w:val="en-US"/>
          </w:rPr>
          <w:t>ru</w:t>
        </w:r>
        <w:proofErr w:type="spellEnd"/>
        <w:r w:rsidRPr="004544E6">
          <w:rPr>
            <w:rStyle w:val="a5"/>
          </w:rPr>
          <w:t>/</w:t>
        </w:r>
      </w:hyperlink>
      <w:proofErr w:type="gramStart"/>
      <w:r w:rsidRPr="004544E6">
        <w:rPr>
          <w:color w:val="000000"/>
        </w:rPr>
        <w:t xml:space="preserve"> )</w:t>
      </w:r>
      <w:proofErr w:type="gramEnd"/>
      <w:r w:rsidRPr="004544E6">
        <w:rPr>
          <w:color w:val="000000"/>
        </w:rPr>
        <w:t>.</w:t>
      </w:r>
    </w:p>
    <w:p w:rsidR="00407552" w:rsidRPr="004544E6" w:rsidRDefault="00407552" w:rsidP="00407552">
      <w:pPr>
        <w:numPr>
          <w:ilvl w:val="0"/>
          <w:numId w:val="2"/>
        </w:numPr>
        <w:tabs>
          <w:tab w:val="left" w:pos="720"/>
        </w:tabs>
        <w:suppressAutoHyphens/>
        <w:spacing w:after="0" w:line="240" w:lineRule="auto"/>
        <w:jc w:val="both"/>
        <w:rPr>
          <w:bCs/>
          <w:i/>
        </w:rPr>
      </w:pPr>
      <w:proofErr w:type="gramStart"/>
      <w:r w:rsidRPr="004544E6">
        <w:rPr>
          <w:color w:val="000000"/>
          <w:shd w:val="clear" w:color="auto" w:fill="FFFFFF"/>
        </w:rPr>
        <w:t>авторской  программы</w:t>
      </w:r>
      <w:r w:rsidRPr="004544E6">
        <w:rPr>
          <w:color w:val="000000"/>
        </w:rPr>
        <w:t xml:space="preserve"> </w:t>
      </w:r>
      <w:r w:rsidRPr="004544E6">
        <w:rPr>
          <w:bCs/>
        </w:rPr>
        <w:t xml:space="preserve">по истории России для предметной линии учебников под редакцией </w:t>
      </w:r>
      <w:proofErr w:type="spellStart"/>
      <w:r w:rsidRPr="004544E6">
        <w:rPr>
          <w:bCs/>
        </w:rPr>
        <w:t>А.В.Торкунова</w:t>
      </w:r>
      <w:proofErr w:type="spellEnd"/>
      <w:r w:rsidRPr="004544E6">
        <w:rPr>
          <w:bCs/>
        </w:rPr>
        <w:t xml:space="preserve"> </w:t>
      </w:r>
      <w:r w:rsidRPr="004544E6">
        <w:rPr>
          <w:bCs/>
          <w:i/>
        </w:rPr>
        <w:t>(Рабочая программа и тематическое планирование курса «История России». 6-9 классы (основная школа): учебное пособие для общеобразовательных организаций / А.А.Данилов, О.Н.Журавлева, И.Е.Барыкина.</w:t>
      </w:r>
      <w:proofErr w:type="gramEnd"/>
      <w:r w:rsidRPr="004544E6">
        <w:rPr>
          <w:bCs/>
          <w:i/>
        </w:rPr>
        <w:t xml:space="preserve"> – </w:t>
      </w:r>
      <w:proofErr w:type="gramStart"/>
      <w:r w:rsidRPr="004544E6">
        <w:rPr>
          <w:bCs/>
          <w:i/>
        </w:rPr>
        <w:t xml:space="preserve">Просвещение, 2017. – 77с.). </w:t>
      </w:r>
      <w:proofErr w:type="gramEnd"/>
    </w:p>
    <w:p w:rsidR="00407552" w:rsidRPr="004544E6" w:rsidRDefault="00407552" w:rsidP="00407552">
      <w:pPr>
        <w:numPr>
          <w:ilvl w:val="0"/>
          <w:numId w:val="2"/>
        </w:numPr>
        <w:tabs>
          <w:tab w:val="left" w:pos="720"/>
        </w:tabs>
        <w:suppressAutoHyphens/>
        <w:spacing w:after="0" w:line="240" w:lineRule="auto"/>
        <w:jc w:val="both"/>
        <w:rPr>
          <w:bCs/>
          <w:i/>
        </w:rPr>
      </w:pPr>
      <w:r w:rsidRPr="004544E6">
        <w:rPr>
          <w:bCs/>
          <w:i/>
        </w:rPr>
        <w:t xml:space="preserve"> </w:t>
      </w:r>
    </w:p>
    <w:p w:rsidR="00407552" w:rsidRPr="004544E6" w:rsidRDefault="00407552" w:rsidP="00407552">
      <w:pPr>
        <w:numPr>
          <w:ilvl w:val="0"/>
          <w:numId w:val="2"/>
        </w:numPr>
        <w:tabs>
          <w:tab w:val="left" w:pos="720"/>
        </w:tabs>
        <w:suppressAutoHyphens/>
        <w:spacing w:after="0" w:line="240" w:lineRule="auto"/>
        <w:jc w:val="both"/>
      </w:pPr>
      <w:r w:rsidRPr="004544E6">
        <w:rPr>
          <w:bCs/>
          <w:i/>
        </w:rPr>
        <w:t>В</w:t>
      </w:r>
      <w:r w:rsidRPr="004544E6">
        <w:rPr>
          <w:bCs/>
        </w:rPr>
        <w:t xml:space="preserve"> </w:t>
      </w:r>
      <w:r w:rsidRPr="004544E6">
        <w:t>связи с переходом на новую, линейную систему изучения истории, рабочая программа по  всеобщей истории составлена на</w:t>
      </w:r>
      <w:r w:rsidRPr="004544E6">
        <w:rPr>
          <w:rStyle w:val="a3"/>
          <w:b w:val="0"/>
        </w:rPr>
        <w:t xml:space="preserve"> основе  Примерной программы основного общего образования по истории</w:t>
      </w:r>
      <w:r w:rsidRPr="004544E6">
        <w:t>.</w:t>
      </w:r>
    </w:p>
    <w:p w:rsidR="00407552" w:rsidRPr="004544E6" w:rsidRDefault="00407552" w:rsidP="00407552">
      <w:pPr>
        <w:widowControl w:val="0"/>
        <w:overflowPunct w:val="0"/>
        <w:autoSpaceDE w:val="0"/>
        <w:spacing w:line="240" w:lineRule="auto"/>
        <w:ind w:right="-83" w:firstLine="708"/>
        <w:jc w:val="both"/>
        <w:rPr>
          <w:bCs/>
        </w:rPr>
      </w:pPr>
    </w:p>
    <w:p w:rsidR="00407552" w:rsidRPr="004544E6" w:rsidRDefault="00407552" w:rsidP="004544E6">
      <w:pPr>
        <w:spacing w:after="0" w:line="240" w:lineRule="auto"/>
        <w:jc w:val="both"/>
        <w:rPr>
          <w:b/>
          <w:color w:val="000000"/>
          <w:shd w:val="clear" w:color="auto" w:fill="FFFFFF"/>
        </w:rPr>
      </w:pPr>
      <w:r w:rsidRPr="004544E6">
        <w:rPr>
          <w:b/>
          <w:color w:val="000000"/>
          <w:shd w:val="clear" w:color="auto" w:fill="FFFFFF"/>
        </w:rPr>
        <w:t>УМК: </w:t>
      </w:r>
    </w:p>
    <w:p w:rsidR="00407552" w:rsidRPr="004544E6" w:rsidRDefault="00407552" w:rsidP="004544E6">
      <w:pPr>
        <w:spacing w:after="0" w:line="240" w:lineRule="auto"/>
        <w:ind w:firstLine="708"/>
      </w:pPr>
      <w:r w:rsidRPr="004544E6">
        <w:rPr>
          <w:bCs/>
        </w:rPr>
        <w:t>Рабочая программа</w:t>
      </w:r>
      <w:r w:rsidRPr="004544E6">
        <w:rPr>
          <w:rStyle w:val="a3"/>
          <w:b w:val="0"/>
          <w:bCs w:val="0"/>
        </w:rPr>
        <w:t xml:space="preserve"> </w:t>
      </w:r>
      <w:r w:rsidRPr="004544E6">
        <w:t xml:space="preserve">ориентирована на предметную линию учебников под редакцией </w:t>
      </w:r>
      <w:proofErr w:type="spellStart"/>
      <w:r w:rsidRPr="004544E6">
        <w:lastRenderedPageBreak/>
        <w:t>А.В.Торкунова</w:t>
      </w:r>
      <w:proofErr w:type="spellEnd"/>
      <w:r w:rsidRPr="004544E6">
        <w:t xml:space="preserve"> и предметную линию учебников </w:t>
      </w:r>
      <w:proofErr w:type="spellStart"/>
      <w:r w:rsidRPr="004544E6">
        <w:t>А.А.Вигасина-О.С.Сороко-Цюпы</w:t>
      </w:r>
      <w:proofErr w:type="spellEnd"/>
      <w:r w:rsidRPr="004544E6">
        <w:t>. Данные линии учебников соответствует Федеральному государственному образовательному стандарту основного общего образования, одобрены РАО и РАН, имеют гриф «Рекомендовано» и включены в Федеральный перечень (приказ от 28.12.2018 №345):</w:t>
      </w:r>
    </w:p>
    <w:p w:rsidR="00407552" w:rsidRPr="004544E6" w:rsidRDefault="00407552" w:rsidP="004544E6">
      <w:pPr>
        <w:widowControl w:val="0"/>
        <w:overflowPunct w:val="0"/>
        <w:autoSpaceDE w:val="0"/>
        <w:spacing w:after="0" w:line="240" w:lineRule="auto"/>
      </w:pPr>
      <w:r w:rsidRPr="004544E6">
        <w:t>-</w:t>
      </w:r>
      <w:proofErr w:type="spellStart"/>
      <w:r w:rsidRPr="004544E6">
        <w:t>Вигасин</w:t>
      </w:r>
      <w:proofErr w:type="spellEnd"/>
      <w:r w:rsidRPr="004544E6">
        <w:t xml:space="preserve"> А. А., </w:t>
      </w:r>
      <w:proofErr w:type="spellStart"/>
      <w:r w:rsidRPr="004544E6">
        <w:t>Годер</w:t>
      </w:r>
      <w:proofErr w:type="spellEnd"/>
      <w:r w:rsidRPr="004544E6">
        <w:t xml:space="preserve"> Г. И, Свенцицкая И. С.. История Древнего мира. 5 </w:t>
      </w:r>
      <w:proofErr w:type="spellStart"/>
      <w:r w:rsidRPr="004544E6">
        <w:t>класс</w:t>
      </w:r>
      <w:proofErr w:type="gramStart"/>
      <w:r w:rsidRPr="004544E6">
        <w:t>.-</w:t>
      </w:r>
      <w:proofErr w:type="gramEnd"/>
      <w:r w:rsidRPr="004544E6">
        <w:t>М</w:t>
      </w:r>
      <w:proofErr w:type="spellEnd"/>
      <w:r w:rsidRPr="004544E6">
        <w:t>. "Просвещение" 2015г.</w:t>
      </w:r>
    </w:p>
    <w:p w:rsidR="00407552" w:rsidRPr="004544E6" w:rsidRDefault="00407552" w:rsidP="004544E6">
      <w:pPr>
        <w:widowControl w:val="0"/>
        <w:overflowPunct w:val="0"/>
        <w:autoSpaceDE w:val="0"/>
        <w:spacing w:after="0" w:line="240" w:lineRule="auto"/>
      </w:pPr>
      <w:r w:rsidRPr="004544E6">
        <w:t>-</w:t>
      </w:r>
      <w:proofErr w:type="spellStart"/>
      <w:r w:rsidRPr="004544E6">
        <w:t>Агибалова</w:t>
      </w:r>
      <w:proofErr w:type="spellEnd"/>
      <w:r w:rsidRPr="004544E6">
        <w:t xml:space="preserve"> Е. В., Донской Г. М. История Средних веков. Под редакцией А. А. Сванидзе. 6 класс.- М. "Просвещение" 2016г.</w:t>
      </w:r>
    </w:p>
    <w:p w:rsidR="00407552" w:rsidRPr="004544E6" w:rsidRDefault="00407552" w:rsidP="004544E6">
      <w:pPr>
        <w:widowControl w:val="0"/>
        <w:overflowPunct w:val="0"/>
        <w:autoSpaceDE w:val="0"/>
        <w:spacing w:after="0" w:line="240" w:lineRule="auto"/>
      </w:pPr>
      <w:r w:rsidRPr="004544E6">
        <w:t>-</w:t>
      </w:r>
      <w:proofErr w:type="spellStart"/>
      <w:r w:rsidRPr="004544E6">
        <w:t>Юдовская</w:t>
      </w:r>
      <w:proofErr w:type="spellEnd"/>
      <w:r w:rsidRPr="004544E6">
        <w:t xml:space="preserve"> А. Я., Баранов П. А., Ванюшкина Л. М. Всеобщая история. История Нового времени. 1500—1800. Под редакцией А. А. </w:t>
      </w:r>
      <w:proofErr w:type="spellStart"/>
      <w:r w:rsidRPr="004544E6">
        <w:t>Искендерова</w:t>
      </w:r>
      <w:proofErr w:type="spellEnd"/>
      <w:r w:rsidRPr="004544E6">
        <w:t>. 7 класс.- М. "Просвещение"2017г.</w:t>
      </w:r>
    </w:p>
    <w:p w:rsidR="00407552" w:rsidRPr="004544E6" w:rsidRDefault="00407552" w:rsidP="004544E6">
      <w:pPr>
        <w:spacing w:after="0" w:line="240" w:lineRule="auto"/>
      </w:pPr>
      <w:r w:rsidRPr="004544E6">
        <w:t xml:space="preserve"> -</w:t>
      </w:r>
      <w:proofErr w:type="spellStart"/>
      <w:r w:rsidRPr="004544E6">
        <w:t>Юдовская</w:t>
      </w:r>
      <w:proofErr w:type="spellEnd"/>
      <w:r w:rsidRPr="004544E6">
        <w:t xml:space="preserve"> А. Я., Баранов П. А., Ванюшкина Л. М. Всеобщая история. История Нового времени. 1800—1900. Под редакцией А. А. </w:t>
      </w:r>
      <w:proofErr w:type="spellStart"/>
      <w:r w:rsidRPr="004544E6">
        <w:t>Искендерова</w:t>
      </w:r>
      <w:proofErr w:type="spellEnd"/>
      <w:r w:rsidRPr="004544E6">
        <w:t>. 8 класс. - М. "Просвещение" 2018г.</w:t>
      </w:r>
    </w:p>
    <w:p w:rsidR="00407552" w:rsidRPr="004544E6" w:rsidRDefault="00407552" w:rsidP="004544E6">
      <w:pPr>
        <w:spacing w:after="0" w:line="240" w:lineRule="auto"/>
      </w:pPr>
      <w:r w:rsidRPr="004544E6">
        <w:t>-</w:t>
      </w:r>
      <w:proofErr w:type="spellStart"/>
      <w:r w:rsidRPr="004544E6">
        <w:t>Сороко-Цюпа</w:t>
      </w:r>
      <w:proofErr w:type="spellEnd"/>
      <w:r w:rsidRPr="004544E6">
        <w:t xml:space="preserve"> О. С., </w:t>
      </w:r>
      <w:proofErr w:type="spellStart"/>
      <w:r w:rsidRPr="004544E6">
        <w:t>Сороко-Цюпа</w:t>
      </w:r>
      <w:proofErr w:type="spellEnd"/>
      <w:r w:rsidRPr="004544E6">
        <w:t xml:space="preserve"> А. О. Всеобщая история. Новейшая история. Под редакцией А. А. </w:t>
      </w:r>
      <w:proofErr w:type="spellStart"/>
      <w:r w:rsidRPr="004544E6">
        <w:t>Искендерова</w:t>
      </w:r>
      <w:proofErr w:type="spellEnd"/>
      <w:r w:rsidRPr="004544E6">
        <w:t>. 9 класс.- М. "Просвещение" 2018г.</w:t>
      </w:r>
    </w:p>
    <w:p w:rsidR="00407552" w:rsidRPr="004544E6" w:rsidRDefault="00407552" w:rsidP="004544E6">
      <w:pPr>
        <w:widowControl w:val="0"/>
        <w:overflowPunct w:val="0"/>
        <w:autoSpaceDE w:val="0"/>
        <w:spacing w:after="0" w:line="240" w:lineRule="auto"/>
      </w:pPr>
      <w:r w:rsidRPr="004544E6">
        <w:t xml:space="preserve">-История России. 6 класс. Арсентьев Н.М., Данилов А.А., </w:t>
      </w:r>
      <w:proofErr w:type="spellStart"/>
      <w:r w:rsidRPr="004544E6">
        <w:t>Стафанович</w:t>
      </w:r>
      <w:proofErr w:type="spellEnd"/>
      <w:r w:rsidRPr="004544E6">
        <w:t xml:space="preserve"> П.С., и др./Под ред. </w:t>
      </w:r>
      <w:proofErr w:type="spellStart"/>
      <w:r w:rsidRPr="004544E6">
        <w:t>Торкунова</w:t>
      </w:r>
      <w:proofErr w:type="spellEnd"/>
      <w:r w:rsidRPr="004544E6">
        <w:t xml:space="preserve"> А.В.- М. "Просвещение" 2016г.</w:t>
      </w:r>
    </w:p>
    <w:p w:rsidR="00407552" w:rsidRPr="004544E6" w:rsidRDefault="00407552" w:rsidP="004544E6">
      <w:pPr>
        <w:widowControl w:val="0"/>
        <w:overflowPunct w:val="0"/>
        <w:autoSpaceDE w:val="0"/>
        <w:spacing w:after="0" w:line="240" w:lineRule="auto"/>
      </w:pPr>
      <w:r w:rsidRPr="004544E6">
        <w:t xml:space="preserve">-История России. 7 класс. Арсентьев Н.М., Данилов А.А., </w:t>
      </w:r>
      <w:proofErr w:type="spellStart"/>
      <w:r w:rsidRPr="004544E6">
        <w:t>Курукин</w:t>
      </w:r>
      <w:proofErr w:type="spellEnd"/>
      <w:r w:rsidRPr="004544E6">
        <w:t xml:space="preserve"> И.В., и др./Под ред. </w:t>
      </w:r>
      <w:proofErr w:type="spellStart"/>
      <w:r w:rsidRPr="004544E6">
        <w:t>Торкунова</w:t>
      </w:r>
      <w:proofErr w:type="spellEnd"/>
      <w:r w:rsidRPr="004544E6">
        <w:t xml:space="preserve"> А.В.- М. "Просвещение" 2017г.</w:t>
      </w:r>
    </w:p>
    <w:p w:rsidR="00407552" w:rsidRPr="004544E6" w:rsidRDefault="00407552" w:rsidP="004544E6">
      <w:pPr>
        <w:widowControl w:val="0"/>
        <w:overflowPunct w:val="0"/>
        <w:autoSpaceDE w:val="0"/>
        <w:spacing w:after="0" w:line="240" w:lineRule="auto"/>
      </w:pPr>
      <w:r w:rsidRPr="004544E6">
        <w:t xml:space="preserve">-История России. 8 класс. Арсентьев Н.М., Данилов А.А., </w:t>
      </w:r>
      <w:proofErr w:type="spellStart"/>
      <w:r w:rsidRPr="004544E6">
        <w:t>Курукин</w:t>
      </w:r>
      <w:proofErr w:type="spellEnd"/>
      <w:r w:rsidRPr="004544E6">
        <w:t xml:space="preserve"> И.В., и др./Под ред. </w:t>
      </w:r>
      <w:proofErr w:type="spellStart"/>
      <w:r w:rsidRPr="004544E6">
        <w:t>Торкунова</w:t>
      </w:r>
      <w:proofErr w:type="spellEnd"/>
      <w:r w:rsidRPr="004544E6">
        <w:t xml:space="preserve"> А.В.- М. "Просвещение" 2018г.</w:t>
      </w:r>
    </w:p>
    <w:p w:rsidR="00407552" w:rsidRPr="004544E6" w:rsidRDefault="00407552" w:rsidP="004544E6">
      <w:pPr>
        <w:widowControl w:val="0"/>
        <w:overflowPunct w:val="0"/>
        <w:autoSpaceDE w:val="0"/>
        <w:spacing w:after="0" w:line="240" w:lineRule="auto"/>
      </w:pPr>
      <w:r w:rsidRPr="004544E6">
        <w:t xml:space="preserve">-История России. 9 класс. Арсентьев Н.М., Данилов А.А., </w:t>
      </w:r>
      <w:proofErr w:type="spellStart"/>
      <w:r w:rsidRPr="004544E6">
        <w:t>Левандовский</w:t>
      </w:r>
      <w:proofErr w:type="spellEnd"/>
      <w:r w:rsidRPr="004544E6">
        <w:t xml:space="preserve"> А.А., и др./Под ред. </w:t>
      </w:r>
      <w:proofErr w:type="spellStart"/>
      <w:r w:rsidRPr="004544E6">
        <w:t>Торкунова</w:t>
      </w:r>
      <w:proofErr w:type="spellEnd"/>
      <w:r w:rsidRPr="004544E6">
        <w:t xml:space="preserve"> А.В.- М. "Просвещение"2019г.</w:t>
      </w:r>
    </w:p>
    <w:p w:rsidR="004544E6" w:rsidRDefault="00407552" w:rsidP="004544E6">
      <w:pPr>
        <w:pStyle w:val="af0"/>
        <w:shd w:val="clear" w:color="auto" w:fill="FFFFFF"/>
        <w:spacing w:after="0"/>
        <w:jc w:val="both"/>
      </w:pPr>
      <w:r w:rsidRPr="00407552">
        <w:t xml:space="preserve"> </w:t>
      </w:r>
    </w:p>
    <w:p w:rsidR="00407552" w:rsidRPr="00407552" w:rsidRDefault="00407552" w:rsidP="004544E6">
      <w:pPr>
        <w:pStyle w:val="af0"/>
        <w:shd w:val="clear" w:color="auto" w:fill="FFFFFF"/>
        <w:spacing w:after="0"/>
        <w:jc w:val="both"/>
        <w:rPr>
          <w:color w:val="000000"/>
          <w:shd w:val="clear" w:color="auto" w:fill="FFFFFF"/>
        </w:rPr>
      </w:pPr>
      <w:r w:rsidRPr="00407552">
        <w:t xml:space="preserve">   </w:t>
      </w:r>
      <w:r w:rsidRPr="00407552">
        <w:rPr>
          <w:color w:val="000000"/>
          <w:shd w:val="clear" w:color="auto" w:fill="FFFFFF"/>
        </w:rPr>
        <w:t>В соответствии с учебным планом МКОУ «</w:t>
      </w:r>
      <w:r w:rsidR="004544E6">
        <w:rPr>
          <w:color w:val="000000"/>
          <w:shd w:val="clear" w:color="auto" w:fill="FFFFFF"/>
        </w:rPr>
        <w:t xml:space="preserve"> </w:t>
      </w:r>
      <w:proofErr w:type="spellStart"/>
      <w:r w:rsidR="004544E6">
        <w:rPr>
          <w:color w:val="000000"/>
          <w:shd w:val="clear" w:color="auto" w:fill="FFFFFF"/>
        </w:rPr>
        <w:t>Кузнецовская</w:t>
      </w:r>
      <w:proofErr w:type="spellEnd"/>
      <w:r w:rsidR="004544E6">
        <w:rPr>
          <w:color w:val="000000"/>
          <w:shd w:val="clear" w:color="auto" w:fill="FFFFFF"/>
        </w:rPr>
        <w:t xml:space="preserve"> ООШ</w:t>
      </w:r>
      <w:r w:rsidRPr="00407552">
        <w:rPr>
          <w:color w:val="000000"/>
          <w:shd w:val="clear" w:color="auto" w:fill="FFFFFF"/>
        </w:rPr>
        <w:t xml:space="preserve">»  на реализацию рабочей программы отводится 2 часа в неделю в каждом классе на каждый год обучения. </w:t>
      </w:r>
    </w:p>
    <w:p w:rsidR="00407552" w:rsidRP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4"/>
          <w:szCs w:val="24"/>
        </w:rPr>
      </w:pPr>
      <w:r w:rsidRPr="00407552">
        <w:rPr>
          <w:rFonts w:ascii="Times New Roman" w:hAnsi="Times New Roman" w:cs="Times New Roman"/>
          <w:sz w:val="24"/>
          <w:szCs w:val="24"/>
        </w:rPr>
        <w:t>Распределение часов, предназначенных на изучение курсов всеобщей истории и истории России с V по IX классы, осуществляется в соответствии со стандартом и авторской программой:</w:t>
      </w: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10" w:type="dxa"/>
        <w:tblLayout w:type="fixed"/>
        <w:tblLook w:val="0000"/>
      </w:tblPr>
      <w:tblGrid>
        <w:gridCol w:w="1088"/>
        <w:gridCol w:w="1748"/>
        <w:gridCol w:w="1943"/>
        <w:gridCol w:w="1748"/>
        <w:gridCol w:w="2137"/>
        <w:gridCol w:w="1990"/>
      </w:tblGrid>
      <w:tr w:rsidR="00407552" w:rsidTr="004544E6">
        <w:trPr>
          <w:cantSplit/>
          <w:trHeight w:hRule="exact" w:val="548"/>
        </w:trPr>
        <w:tc>
          <w:tcPr>
            <w:tcW w:w="10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7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часов</w:t>
            </w:r>
          </w:p>
        </w:tc>
        <w:tc>
          <w:tcPr>
            <w:tcW w:w="36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История России</w:t>
            </w:r>
          </w:p>
          <w:p w:rsidR="00407552" w:rsidRDefault="00407552" w:rsidP="004544E6">
            <w:pPr>
              <w:pStyle w:val="NoSpacing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(кол-во часов)</w:t>
            </w:r>
          </w:p>
        </w:tc>
        <w:tc>
          <w:tcPr>
            <w:tcW w:w="4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Всеобщая история</w:t>
            </w:r>
          </w:p>
          <w:p w:rsidR="00407552" w:rsidRDefault="00407552" w:rsidP="004544E6">
            <w:pPr>
              <w:pStyle w:val="NoSpacing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(кол-во часов)</w:t>
            </w:r>
          </w:p>
        </w:tc>
      </w:tr>
      <w:tr w:rsidR="00407552" w:rsidTr="004544E6">
        <w:trPr>
          <w:cantSplit/>
        </w:trPr>
        <w:tc>
          <w:tcPr>
            <w:tcW w:w="10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/>
        </w:tc>
        <w:tc>
          <w:tcPr>
            <w:tcW w:w="17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/>
        </w:tc>
        <w:tc>
          <w:tcPr>
            <w:tcW w:w="194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предметная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линии учебников под редакцией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А.В.Торкунова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рабочей программе</w:t>
            </w:r>
          </w:p>
        </w:tc>
        <w:tc>
          <w:tcPr>
            <w:tcW w:w="213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предметная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линии учебников под редакцией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Вигасина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Сороко-Цюпы</w:t>
            </w:r>
            <w:proofErr w:type="spellEnd"/>
          </w:p>
        </w:tc>
        <w:tc>
          <w:tcPr>
            <w:tcW w:w="19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рабочей программе</w:t>
            </w:r>
          </w:p>
        </w:tc>
      </w:tr>
      <w:tr w:rsidR="00407552" w:rsidTr="004544E6">
        <w:trPr>
          <w:trHeight w:val="263"/>
        </w:trPr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94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213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9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</w:tr>
      <w:tr w:rsidR="00407552" w:rsidTr="004544E6">
        <w:trPr>
          <w:trHeight w:val="263"/>
        </w:trPr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snapToGrid w:val="0"/>
              <w:jc w:val="center"/>
            </w:pPr>
            <w:r>
              <w:t>68</w:t>
            </w:r>
          </w:p>
        </w:tc>
        <w:tc>
          <w:tcPr>
            <w:tcW w:w="194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13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407552" w:rsidTr="004544E6">
        <w:trPr>
          <w:trHeight w:val="263"/>
        </w:trPr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snapToGrid w:val="0"/>
              <w:jc w:val="center"/>
            </w:pPr>
            <w:r>
              <w:t>68</w:t>
            </w:r>
          </w:p>
        </w:tc>
        <w:tc>
          <w:tcPr>
            <w:tcW w:w="194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13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26</w:t>
            </w:r>
          </w:p>
        </w:tc>
        <w:tc>
          <w:tcPr>
            <w:tcW w:w="19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407552" w:rsidTr="004544E6">
        <w:trPr>
          <w:trHeight w:val="263"/>
        </w:trPr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snapToGrid w:val="0"/>
              <w:jc w:val="center"/>
            </w:pPr>
            <w:r>
              <w:t>68</w:t>
            </w:r>
          </w:p>
        </w:tc>
        <w:tc>
          <w:tcPr>
            <w:tcW w:w="194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13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26</w:t>
            </w:r>
          </w:p>
        </w:tc>
        <w:tc>
          <w:tcPr>
            <w:tcW w:w="19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407552" w:rsidTr="004544E6">
        <w:trPr>
          <w:trHeight w:val="278"/>
        </w:trPr>
        <w:tc>
          <w:tcPr>
            <w:tcW w:w="108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snapToGrid w:val="0"/>
              <w:jc w:val="center"/>
            </w:pPr>
            <w:r>
              <w:t>68</w:t>
            </w:r>
          </w:p>
        </w:tc>
        <w:tc>
          <w:tcPr>
            <w:tcW w:w="194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7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13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34</w:t>
            </w:r>
          </w:p>
        </w:tc>
        <w:tc>
          <w:tcPr>
            <w:tcW w:w="19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407552" w:rsidRDefault="00407552" w:rsidP="004544E6">
            <w:pPr>
              <w:pStyle w:val="NoSpacing1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</w:tbl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</w:pPr>
    </w:p>
    <w:p w:rsidR="00407552" w:rsidRDefault="00407552" w:rsidP="00407552">
      <w:pPr>
        <w:pStyle w:val="NoSpacing1"/>
        <w:ind w:firstLine="709"/>
      </w:pPr>
    </w:p>
    <w:p w:rsidR="00407552" w:rsidRDefault="00407552" w:rsidP="00407552">
      <w:pPr>
        <w:pStyle w:val="NoSpacing1"/>
        <w:ind w:firstLine="709"/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Изменения в рабочей программе производятся по курсу всеобщей истории, в связи с </w:t>
      </w:r>
      <w:r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требованиями </w:t>
      </w:r>
      <w:r>
        <w:rPr>
          <w:rStyle w:val="a3"/>
          <w:rFonts w:ascii="Times New Roman" w:hAnsi="Times New Roman" w:cs="Times New Roman"/>
          <w:sz w:val="28"/>
          <w:szCs w:val="28"/>
          <w:u w:val="single"/>
        </w:rPr>
        <w:t>Примерной</w:t>
      </w:r>
      <w:r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основной образовательной программой основного общего образования</w:t>
      </w:r>
      <w:r>
        <w:rPr>
          <w:rFonts w:ascii="Times New Roman" w:hAnsi="Times New Roman" w:cs="Times New Roman"/>
          <w:sz w:val="28"/>
          <w:szCs w:val="28"/>
        </w:rPr>
        <w:t>, одобренной решением федерального учебно-методического объединения по общему образованию (протокол от 8 апреля 2015г. № 1/15). Были произведены следующие изменения:</w:t>
      </w:r>
    </w:p>
    <w:p w:rsidR="00407552" w:rsidRDefault="00407552" w:rsidP="00407552">
      <w:pPr>
        <w:pStyle w:val="NoSpacing1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10" w:type="dxa"/>
        <w:tblLayout w:type="fixed"/>
        <w:tblLook w:val="0000"/>
      </w:tblPr>
      <w:tblGrid>
        <w:gridCol w:w="828"/>
        <w:gridCol w:w="3780"/>
        <w:gridCol w:w="2520"/>
        <w:gridCol w:w="3260"/>
      </w:tblGrid>
      <w:tr w:rsidR="00407552" w:rsidTr="004544E6">
        <w:trPr>
          <w:trHeight w:val="17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Класс 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  <w:p w:rsid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(раздел) всеобщей истории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Авторская программа</w:t>
            </w:r>
          </w:p>
          <w:p w:rsid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А.А.Вигасина-О.С.Сороко-Цюпы</w:t>
            </w:r>
            <w:proofErr w:type="spell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Изменения, внесенные в рабочую программу</w:t>
            </w:r>
          </w:p>
        </w:tc>
      </w:tr>
      <w:tr w:rsidR="00407552" w:rsidRPr="00407552" w:rsidTr="004544E6">
        <w:trPr>
          <w:cantSplit/>
          <w:trHeight w:hRule="exact" w:val="1114"/>
        </w:trPr>
        <w:tc>
          <w:tcPr>
            <w:tcW w:w="828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FFCC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Мир в начале Нового времени. Великие  географические открытия. Возрождение. Реформация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12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19 ч.</w:t>
            </w:r>
          </w:p>
        </w:tc>
      </w:tr>
      <w:tr w:rsidR="00407552" w:rsidRPr="00407552" w:rsidTr="004544E6">
        <w:trPr>
          <w:cantSplit/>
          <w:trHeight w:hRule="exact" w:val="1114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CC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Первые революции Нового времени.  Международные отношения (борьба за первенство в Европе и колониях)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3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8 ч.</w:t>
            </w:r>
          </w:p>
        </w:tc>
      </w:tr>
      <w:tr w:rsidR="00407552" w:rsidRPr="00407552" w:rsidTr="004544E6">
        <w:trPr>
          <w:cantSplit/>
          <w:trHeight w:hRule="exact" w:val="562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CC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Эпоха Просвещения. Время преобразований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8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18 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Изучается в 8 классе</w:t>
            </w:r>
          </w:p>
        </w:tc>
      </w:tr>
      <w:tr w:rsidR="00407552" w:rsidRPr="00407552" w:rsidTr="004544E6">
        <w:trPr>
          <w:cantSplit/>
          <w:trHeight w:hRule="exact" w:val="562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CC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Традиционные общества Востока. Начало европейской колонизации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2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2 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Изучается в 8 классе</w:t>
            </w:r>
          </w:p>
        </w:tc>
      </w:tr>
      <w:tr w:rsidR="00407552" w:rsidRPr="00407552" w:rsidTr="004544E6">
        <w:trPr>
          <w:cantSplit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CC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Итоговое повторение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 ч.</w:t>
            </w:r>
          </w:p>
        </w:tc>
      </w:tr>
      <w:tr w:rsidR="00407552" w:rsidRPr="00407552" w:rsidTr="004544E6">
        <w:trPr>
          <w:cantSplit/>
          <w:trHeight w:hRule="exact" w:val="286"/>
        </w:trPr>
        <w:tc>
          <w:tcPr>
            <w:tcW w:w="828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Введение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2 ч.</w:t>
            </w:r>
          </w:p>
        </w:tc>
      </w:tr>
      <w:tr w:rsidR="00407552" w:rsidRPr="00407552" w:rsidTr="004544E6">
        <w:trPr>
          <w:cantSplit/>
          <w:trHeight w:hRule="exact" w:val="562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Становление индустриального общества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6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6 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Изучается в 9 классе</w:t>
            </w:r>
          </w:p>
        </w:tc>
      </w:tr>
      <w:tr w:rsidR="00407552" w:rsidRPr="00407552" w:rsidTr="004544E6">
        <w:trPr>
          <w:cantSplit/>
          <w:trHeight w:hRule="exact" w:val="562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новой Европы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7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7 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Изучается в 9 классе</w:t>
            </w:r>
          </w:p>
        </w:tc>
      </w:tr>
      <w:tr w:rsidR="00407552" w:rsidRPr="00407552" w:rsidTr="004544E6">
        <w:trPr>
          <w:cantSplit/>
          <w:trHeight w:hRule="exact" w:val="838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Страны Западной Европы в конце XIX в. Успехи и проблемы индустриального общества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5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5 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Изучается в 9 классе</w:t>
            </w:r>
          </w:p>
        </w:tc>
      </w:tr>
      <w:tr w:rsidR="00407552" w:rsidRPr="00407552" w:rsidTr="004544E6">
        <w:trPr>
          <w:cantSplit/>
          <w:trHeight w:hRule="exact" w:val="562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Две Америки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3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3 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Изучается в 9 классе</w:t>
            </w:r>
          </w:p>
        </w:tc>
      </w:tr>
      <w:tr w:rsidR="00407552" w:rsidRPr="00407552" w:rsidTr="004544E6">
        <w:trPr>
          <w:cantSplit/>
          <w:trHeight w:hRule="exact" w:val="562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Традиционные общества в XIX в.: новый этап колониализма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2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2 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Изучается в 9 классе</w:t>
            </w:r>
          </w:p>
        </w:tc>
      </w:tr>
      <w:tr w:rsidR="00407552" w:rsidRPr="00407552" w:rsidTr="004544E6">
        <w:trPr>
          <w:cantSplit/>
          <w:trHeight w:hRule="exact" w:val="562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Международные отношения  в </w:t>
            </w:r>
            <w:r w:rsidRPr="004075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XVIII</w:t>
            </w: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 веке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2 ч.</w:t>
            </w:r>
          </w:p>
        </w:tc>
      </w:tr>
      <w:tr w:rsidR="00407552" w:rsidRPr="00407552" w:rsidTr="004544E6">
        <w:trPr>
          <w:cantSplit/>
          <w:trHeight w:hRule="exact" w:val="562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Международные отношения: обострение противоречий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 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Изучается в 9 классе</w:t>
            </w:r>
          </w:p>
        </w:tc>
      </w:tr>
      <w:tr w:rsidR="00407552" w:rsidRPr="00407552" w:rsidTr="004544E6">
        <w:trPr>
          <w:cantSplit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Итоговое повторение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4 ч.</w:t>
            </w:r>
          </w:p>
        </w:tc>
      </w:tr>
      <w:tr w:rsidR="00407552" w:rsidRPr="00407552" w:rsidTr="004544E6">
        <w:trPr>
          <w:cantSplit/>
          <w:trHeight w:hRule="exact" w:val="671"/>
        </w:trPr>
        <w:tc>
          <w:tcPr>
            <w:tcW w:w="828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Введение. Мир на рубеже XVIII–XIX вв.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Перенесено из 8 класса</w:t>
            </w:r>
          </w:p>
        </w:tc>
      </w:tr>
      <w:tr w:rsidR="00407552" w:rsidRPr="00407552" w:rsidTr="004544E6">
        <w:trPr>
          <w:cantSplit/>
          <w:trHeight w:hRule="exact" w:val="1015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Ведение. 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Новейшая история первой половины </w:t>
            </w:r>
            <w:r w:rsidRPr="004075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1ч.+16 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2ч.</w:t>
            </w:r>
          </w:p>
          <w:p w:rsidR="00407552" w:rsidRPr="00407552" w:rsidRDefault="00407552" w:rsidP="004544E6">
            <w:pPr>
              <w:pStyle w:val="NoSpacing1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Оставшиеся темы изучаются в 10 классе</w:t>
            </w:r>
          </w:p>
        </w:tc>
      </w:tr>
      <w:tr w:rsidR="00407552" w:rsidRPr="00407552" w:rsidTr="004544E6">
        <w:trPr>
          <w:cantSplit/>
          <w:trHeight w:hRule="exact" w:val="671"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Новейшая история. Вторая половина  XX – НАЧАЛО XXI </w:t>
            </w:r>
            <w:proofErr w:type="gramStart"/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16ч.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Изучается в 10 классе</w:t>
            </w:r>
          </w:p>
        </w:tc>
      </w:tr>
      <w:tr w:rsidR="00407552" w:rsidRPr="00407552" w:rsidTr="004544E6">
        <w:trPr>
          <w:cantSplit/>
        </w:trPr>
        <w:tc>
          <w:tcPr>
            <w:tcW w:w="82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 xml:space="preserve">Итоговое повторение 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1ч.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407552" w:rsidRPr="00407552" w:rsidRDefault="00407552" w:rsidP="004544E6">
            <w:pPr>
              <w:pStyle w:val="NoSpacing1"/>
              <w:snapToGri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552">
              <w:rPr>
                <w:rFonts w:ascii="Times New Roman" w:hAnsi="Times New Roman" w:cs="Times New Roman"/>
                <w:sz w:val="24"/>
                <w:szCs w:val="24"/>
              </w:rPr>
              <w:t>1ч.</w:t>
            </w:r>
          </w:p>
        </w:tc>
      </w:tr>
    </w:tbl>
    <w:p w:rsidR="00407552" w:rsidRPr="00407552" w:rsidRDefault="00407552" w:rsidP="00407552">
      <w:pPr>
        <w:pStyle w:val="NoSpacing1"/>
        <w:ind w:firstLine="709"/>
        <w:rPr>
          <w:rFonts w:ascii="Times New Roman" w:hAnsi="Times New Roman" w:cs="Times New Roman"/>
          <w:color w:val="993300"/>
          <w:sz w:val="24"/>
          <w:szCs w:val="24"/>
        </w:rPr>
      </w:pPr>
    </w:p>
    <w:p w:rsidR="00407552" w:rsidRP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4"/>
          <w:szCs w:val="24"/>
        </w:rPr>
      </w:pPr>
    </w:p>
    <w:p w:rsidR="004544E6" w:rsidRDefault="004544E6" w:rsidP="00407552">
      <w:pPr>
        <w:pStyle w:val="NoSpacing1"/>
        <w:ind w:firstLine="709"/>
        <w:rPr>
          <w:rFonts w:ascii="Times New Roman" w:hAnsi="Times New Roman" w:cs="Times New Roman"/>
          <w:sz w:val="24"/>
          <w:szCs w:val="24"/>
        </w:rPr>
      </w:pPr>
    </w:p>
    <w:p w:rsidR="00407552" w:rsidRP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4"/>
          <w:szCs w:val="24"/>
        </w:rPr>
      </w:pPr>
      <w:r w:rsidRPr="00407552">
        <w:rPr>
          <w:rFonts w:ascii="Times New Roman" w:hAnsi="Times New Roman" w:cs="Times New Roman"/>
          <w:sz w:val="24"/>
          <w:szCs w:val="24"/>
        </w:rPr>
        <w:t xml:space="preserve">В соответствии с внесенными изменениями  используется  предметная линия учебников </w:t>
      </w:r>
      <w:proofErr w:type="spellStart"/>
      <w:r w:rsidRPr="00407552">
        <w:rPr>
          <w:rFonts w:ascii="Times New Roman" w:hAnsi="Times New Roman" w:cs="Times New Roman"/>
          <w:sz w:val="24"/>
          <w:szCs w:val="24"/>
        </w:rPr>
        <w:t>А.А.Вигасина-О.С.Сороко-Цюпы</w:t>
      </w:r>
      <w:proofErr w:type="spellEnd"/>
      <w:r w:rsidRPr="00407552">
        <w:rPr>
          <w:rFonts w:ascii="Times New Roman" w:hAnsi="Times New Roman" w:cs="Times New Roman"/>
          <w:sz w:val="24"/>
          <w:szCs w:val="24"/>
        </w:rPr>
        <w:t>:</w:t>
      </w:r>
    </w:p>
    <w:p w:rsidR="00407552" w:rsidRP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10" w:type="dxa"/>
        <w:tblLayout w:type="fixed"/>
        <w:tblLook w:val="0000"/>
      </w:tblPr>
      <w:tblGrid>
        <w:gridCol w:w="1101"/>
        <w:gridCol w:w="4140"/>
        <w:gridCol w:w="5507"/>
      </w:tblGrid>
      <w:tr w:rsidR="00407552" w:rsidRPr="00407552" w:rsidTr="004544E6"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КЛАСС</w:t>
            </w:r>
          </w:p>
        </w:tc>
        <w:tc>
          <w:tcPr>
            <w:tcW w:w="4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ВСЕОБЩАЯ ИСТОРИЯ</w:t>
            </w:r>
          </w:p>
        </w:tc>
        <w:tc>
          <w:tcPr>
            <w:tcW w:w="5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</w:tr>
      <w:tr w:rsidR="00407552" w:rsidRPr="00407552" w:rsidTr="004544E6"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ИСТОРИЯ ДРЕВНЕГО МИРА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>Первобытность. Древний Восток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>Античный мир. Древняя Греция.</w:t>
            </w:r>
          </w:p>
          <w:p w:rsidR="00407552" w:rsidRPr="00407552" w:rsidRDefault="00407552" w:rsidP="00407552">
            <w:pPr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>Древний Рим.</w:t>
            </w:r>
          </w:p>
        </w:tc>
        <w:tc>
          <w:tcPr>
            <w:tcW w:w="5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widowControl w:val="0"/>
              <w:overflowPunct w:val="0"/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Учебник </w:t>
            </w:r>
            <w:r w:rsidRPr="00407552">
              <w:rPr>
                <w:sz w:val="24"/>
                <w:szCs w:val="24"/>
              </w:rPr>
              <w:t xml:space="preserve">- </w:t>
            </w:r>
            <w:proofErr w:type="spellStart"/>
            <w:r w:rsidRPr="00407552">
              <w:rPr>
                <w:sz w:val="24"/>
                <w:szCs w:val="24"/>
              </w:rPr>
              <w:t>Вигасин</w:t>
            </w:r>
            <w:proofErr w:type="spellEnd"/>
            <w:r w:rsidRPr="00407552">
              <w:rPr>
                <w:sz w:val="24"/>
                <w:szCs w:val="24"/>
              </w:rPr>
              <w:t xml:space="preserve"> А. А., </w:t>
            </w:r>
            <w:proofErr w:type="spellStart"/>
            <w:r w:rsidRPr="00407552">
              <w:rPr>
                <w:sz w:val="24"/>
                <w:szCs w:val="24"/>
              </w:rPr>
              <w:t>Годер</w:t>
            </w:r>
            <w:proofErr w:type="spellEnd"/>
            <w:r w:rsidRPr="00407552">
              <w:rPr>
                <w:sz w:val="24"/>
                <w:szCs w:val="24"/>
              </w:rPr>
              <w:t xml:space="preserve"> Г. И, Свенцицкая И. С.. История Древнего мира. 5 </w:t>
            </w:r>
            <w:proofErr w:type="spellStart"/>
            <w:r w:rsidRPr="00407552">
              <w:rPr>
                <w:sz w:val="24"/>
                <w:szCs w:val="24"/>
              </w:rPr>
              <w:t>класс</w:t>
            </w:r>
            <w:proofErr w:type="gramStart"/>
            <w:r w:rsidRPr="00407552">
              <w:rPr>
                <w:sz w:val="24"/>
                <w:szCs w:val="24"/>
              </w:rPr>
              <w:t>.-</w:t>
            </w:r>
            <w:proofErr w:type="gramEnd"/>
            <w:r w:rsidRPr="00407552">
              <w:rPr>
                <w:sz w:val="24"/>
                <w:szCs w:val="24"/>
              </w:rPr>
              <w:t>М</w:t>
            </w:r>
            <w:proofErr w:type="spellEnd"/>
            <w:r w:rsidRPr="00407552">
              <w:rPr>
                <w:sz w:val="24"/>
                <w:szCs w:val="24"/>
              </w:rPr>
              <w:t>. "Просвещение",2018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</w:tr>
      <w:tr w:rsidR="00407552" w:rsidRPr="00407552" w:rsidTr="004544E6"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ИСТОРИЯ СРЕДНИХ ВЕКОВ.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VI-XV вв.</w:t>
            </w:r>
          </w:p>
          <w:p w:rsidR="00407552" w:rsidRPr="00407552" w:rsidRDefault="00407552" w:rsidP="00407552">
            <w:pPr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>Раннее Средневековье. Зрелое Средневековье. Страны Востока в Средние века. Государства доколумбовой Америки.</w:t>
            </w:r>
          </w:p>
        </w:tc>
        <w:tc>
          <w:tcPr>
            <w:tcW w:w="5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widowControl w:val="0"/>
              <w:overflowPunct w:val="0"/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Учебник </w:t>
            </w:r>
            <w:r w:rsidRPr="00407552">
              <w:rPr>
                <w:sz w:val="24"/>
                <w:szCs w:val="24"/>
              </w:rPr>
              <w:t xml:space="preserve">- </w:t>
            </w:r>
            <w:proofErr w:type="spellStart"/>
            <w:r w:rsidRPr="00407552">
              <w:rPr>
                <w:sz w:val="24"/>
                <w:szCs w:val="24"/>
              </w:rPr>
              <w:t>Агибалова</w:t>
            </w:r>
            <w:proofErr w:type="spellEnd"/>
            <w:r w:rsidRPr="00407552">
              <w:rPr>
                <w:sz w:val="24"/>
                <w:szCs w:val="24"/>
              </w:rPr>
              <w:t xml:space="preserve"> Е. В., Донской Г. М. История Средних веков. Под редакцией А. А. Сванидзе. 6 класс.- М. "Просвещение", 2018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</w:tr>
      <w:tr w:rsidR="00407552" w:rsidRPr="00407552" w:rsidTr="004544E6"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7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ИСТОРИЯ НОВОГО ВРЕМЕНИ. XVI-XVII вв. От абсолютизма к парламентаризму. Первые буржуазные революции. 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 xml:space="preserve">Европа в конце ХV— начале XVII </w:t>
            </w:r>
            <w:proofErr w:type="gramStart"/>
            <w:r w:rsidRPr="00407552">
              <w:rPr>
                <w:rFonts w:eastAsia="TimesNewRomanPSMT"/>
                <w:sz w:val="24"/>
                <w:szCs w:val="24"/>
              </w:rPr>
              <w:t>в</w:t>
            </w:r>
            <w:proofErr w:type="gramEnd"/>
            <w:r w:rsidRPr="00407552">
              <w:rPr>
                <w:rFonts w:eastAsia="TimesNewRomanPSMT"/>
                <w:sz w:val="24"/>
                <w:szCs w:val="24"/>
              </w:rPr>
              <w:t>.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 xml:space="preserve">Европа в конце ХV— начале XVII </w:t>
            </w:r>
            <w:proofErr w:type="gramStart"/>
            <w:r w:rsidRPr="00407552">
              <w:rPr>
                <w:rFonts w:eastAsia="TimesNewRomanPSMT"/>
                <w:sz w:val="24"/>
                <w:szCs w:val="24"/>
              </w:rPr>
              <w:t>в</w:t>
            </w:r>
            <w:proofErr w:type="gramEnd"/>
            <w:r w:rsidRPr="00407552">
              <w:rPr>
                <w:rFonts w:eastAsia="TimesNewRomanPSMT"/>
                <w:sz w:val="24"/>
                <w:szCs w:val="24"/>
              </w:rPr>
              <w:t>.</w:t>
            </w:r>
          </w:p>
          <w:p w:rsidR="00407552" w:rsidRPr="00407552" w:rsidRDefault="00407552" w:rsidP="00407552">
            <w:pPr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>Страны Европы и Северной Америки в середине XVII—ХVIII в. Страны Востока в XVI—XVIII вв.</w:t>
            </w:r>
          </w:p>
        </w:tc>
        <w:tc>
          <w:tcPr>
            <w:tcW w:w="5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widowControl w:val="0"/>
              <w:overflowPunct w:val="0"/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Учебник</w:t>
            </w:r>
            <w:r w:rsidRPr="00407552">
              <w:rPr>
                <w:sz w:val="24"/>
                <w:szCs w:val="24"/>
              </w:rPr>
              <w:t xml:space="preserve"> - </w:t>
            </w:r>
            <w:proofErr w:type="spellStart"/>
            <w:r w:rsidRPr="00407552">
              <w:rPr>
                <w:sz w:val="24"/>
                <w:szCs w:val="24"/>
              </w:rPr>
              <w:t>Юдовская</w:t>
            </w:r>
            <w:proofErr w:type="spellEnd"/>
            <w:r w:rsidRPr="00407552">
              <w:rPr>
                <w:sz w:val="24"/>
                <w:szCs w:val="24"/>
              </w:rPr>
              <w:t xml:space="preserve"> А. Я., Баранов П. А., Ванюшкина Л. М. Всеобщая история. История Нового времени. 1500—1800. Под редакцией А. А. </w:t>
            </w:r>
            <w:proofErr w:type="spellStart"/>
            <w:r w:rsidRPr="00407552">
              <w:rPr>
                <w:sz w:val="24"/>
                <w:szCs w:val="24"/>
              </w:rPr>
              <w:t>Искендерова</w:t>
            </w:r>
            <w:proofErr w:type="spellEnd"/>
            <w:r w:rsidRPr="00407552">
              <w:rPr>
                <w:sz w:val="24"/>
                <w:szCs w:val="24"/>
              </w:rPr>
              <w:t>. 7 класс.- М. "Просвещение",2017  (тема «Эпоха Просвещения» не изучается)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</w:tr>
      <w:tr w:rsidR="00407552" w:rsidRPr="00407552" w:rsidTr="004544E6"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8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ИСТОРИЯ НОВОГО ВРЕМЕНИ.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XVIII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в</w:t>
            </w:r>
            <w:proofErr w:type="spellEnd"/>
            <w:proofErr w:type="gramEnd"/>
            <w:r w:rsidRPr="00407552">
              <w:rPr>
                <w:b/>
                <w:bCs/>
                <w:sz w:val="24"/>
                <w:szCs w:val="24"/>
              </w:rPr>
              <w:t>.</w:t>
            </w:r>
          </w:p>
          <w:p w:rsidR="00407552" w:rsidRPr="00407552" w:rsidRDefault="00407552" w:rsidP="00407552">
            <w:pPr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>Эпоха Просвещения. Эпоха промышленного переворота. Великая французская революция</w:t>
            </w:r>
          </w:p>
        </w:tc>
        <w:tc>
          <w:tcPr>
            <w:tcW w:w="5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Учебник</w:t>
            </w:r>
            <w:r w:rsidRPr="00407552">
              <w:rPr>
                <w:sz w:val="24"/>
                <w:szCs w:val="24"/>
              </w:rPr>
              <w:t xml:space="preserve"> - </w:t>
            </w:r>
            <w:proofErr w:type="spellStart"/>
            <w:r w:rsidRPr="00407552">
              <w:rPr>
                <w:sz w:val="24"/>
                <w:szCs w:val="24"/>
              </w:rPr>
              <w:t>Юдовская</w:t>
            </w:r>
            <w:proofErr w:type="spellEnd"/>
            <w:r w:rsidRPr="00407552">
              <w:rPr>
                <w:sz w:val="24"/>
                <w:szCs w:val="24"/>
              </w:rPr>
              <w:t xml:space="preserve"> А. Я., Баранов П. А., Ванюшкина Л. М. Всеобщая история. История Нового времени. 1500—1800. Под редакцией А. А. </w:t>
            </w:r>
            <w:proofErr w:type="spellStart"/>
            <w:r w:rsidRPr="00407552">
              <w:rPr>
                <w:sz w:val="24"/>
                <w:szCs w:val="24"/>
              </w:rPr>
              <w:t>Искендерова</w:t>
            </w:r>
            <w:proofErr w:type="spellEnd"/>
            <w:r w:rsidRPr="00407552">
              <w:rPr>
                <w:sz w:val="24"/>
                <w:szCs w:val="24"/>
              </w:rPr>
              <w:t>. 7 класс.- М. "Просвещение", 2017 (тема «Эпоха Просвещения»)</w:t>
            </w:r>
          </w:p>
        </w:tc>
      </w:tr>
      <w:tr w:rsidR="00407552" w:rsidRPr="00407552" w:rsidTr="00407552">
        <w:trPr>
          <w:trHeight w:val="4295"/>
        </w:trPr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ИСТОРИЯ НОВОГО ВРЕМЕНИ. XIX в. Мир к началу XX 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в</w:t>
            </w:r>
            <w:proofErr w:type="gramEnd"/>
            <w:r w:rsidRPr="00407552">
              <w:rPr>
                <w:b/>
                <w:bCs/>
                <w:sz w:val="24"/>
                <w:szCs w:val="24"/>
              </w:rPr>
              <w:t xml:space="preserve">. Новейшая история.  </w:t>
            </w:r>
            <w:r w:rsidRPr="00407552">
              <w:rPr>
                <w:b/>
                <w:bCs/>
                <w:i/>
                <w:iCs/>
                <w:sz w:val="24"/>
                <w:szCs w:val="24"/>
              </w:rPr>
              <w:t>Становление и расцвет индустриального общества. До начала</w:t>
            </w:r>
            <w:proofErr w:type="gramStart"/>
            <w:r w:rsidRPr="00407552">
              <w:rPr>
                <w:b/>
                <w:bCs/>
                <w:i/>
                <w:iCs/>
                <w:sz w:val="24"/>
                <w:szCs w:val="24"/>
              </w:rPr>
              <w:t xml:space="preserve"> П</w:t>
            </w:r>
            <w:proofErr w:type="gramEnd"/>
            <w:r w:rsidRPr="00407552">
              <w:rPr>
                <w:b/>
                <w:bCs/>
                <w:i/>
                <w:iCs/>
                <w:sz w:val="24"/>
                <w:szCs w:val="24"/>
              </w:rPr>
              <w:t>ервой мировой войны.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proofErr w:type="gramStart"/>
            <w:r w:rsidRPr="00407552">
              <w:rPr>
                <w:rFonts w:eastAsia="TimesNewRomanPSMT"/>
                <w:sz w:val="24"/>
                <w:szCs w:val="24"/>
              </w:rPr>
              <w:t>Страны Европы и Северной Америки в первой половине ХIХ в. Страны Европы и Северной Америки во второй половине ХIХ в. Экономическое и социально-политическое развитие стран Европы и США в конце ХIХ в. Страны Азии в ХIХ в. Война за независимость в Латинской Америке Народы Африки в Новое время Развитие культуры в XIX в. Международные отношения в</w:t>
            </w:r>
            <w:proofErr w:type="gramEnd"/>
          </w:p>
          <w:p w:rsidR="00407552" w:rsidRPr="00407552" w:rsidRDefault="00407552" w:rsidP="00407552">
            <w:pPr>
              <w:spacing w:after="0" w:line="240" w:lineRule="auto"/>
              <w:jc w:val="both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>XIX в. Мир в 1900—1914 гг.</w:t>
            </w:r>
          </w:p>
        </w:tc>
        <w:tc>
          <w:tcPr>
            <w:tcW w:w="5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widowControl w:val="0"/>
              <w:overflowPunct w:val="0"/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Учебник</w:t>
            </w:r>
            <w:r w:rsidRPr="00407552">
              <w:rPr>
                <w:sz w:val="24"/>
                <w:szCs w:val="24"/>
              </w:rPr>
              <w:t xml:space="preserve"> - </w:t>
            </w:r>
            <w:proofErr w:type="spellStart"/>
            <w:r w:rsidRPr="00407552">
              <w:rPr>
                <w:sz w:val="24"/>
                <w:szCs w:val="24"/>
              </w:rPr>
              <w:t>Юдовская</w:t>
            </w:r>
            <w:proofErr w:type="spellEnd"/>
            <w:r w:rsidRPr="00407552">
              <w:rPr>
                <w:sz w:val="24"/>
                <w:szCs w:val="24"/>
              </w:rPr>
              <w:t xml:space="preserve"> А. Я., Баранов П. А., Ванюшкина Л. М. Всеобщая история. История Нового времени. 1500—1800. Под редакцией А. А. </w:t>
            </w:r>
            <w:proofErr w:type="spellStart"/>
            <w:r w:rsidRPr="00407552">
              <w:rPr>
                <w:sz w:val="24"/>
                <w:szCs w:val="24"/>
              </w:rPr>
              <w:t>Искендерова</w:t>
            </w:r>
            <w:proofErr w:type="spellEnd"/>
            <w:r w:rsidRPr="00407552">
              <w:rPr>
                <w:sz w:val="24"/>
                <w:szCs w:val="24"/>
              </w:rPr>
              <w:t>. 8 класс.- М. "Просвещение", 2018</w:t>
            </w:r>
          </w:p>
          <w:p w:rsidR="00407552" w:rsidRPr="00407552" w:rsidRDefault="00407552" w:rsidP="00407552">
            <w:pPr>
              <w:widowControl w:val="0"/>
              <w:overflowPunct w:val="0"/>
              <w:autoSpaceDE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-</w:t>
            </w:r>
            <w:proofErr w:type="spellStart"/>
            <w:r w:rsidRPr="00407552">
              <w:rPr>
                <w:sz w:val="24"/>
                <w:szCs w:val="24"/>
              </w:rPr>
              <w:t>Сороко-Цюпа</w:t>
            </w:r>
            <w:proofErr w:type="spellEnd"/>
            <w:r w:rsidRPr="00407552">
              <w:rPr>
                <w:sz w:val="24"/>
                <w:szCs w:val="24"/>
              </w:rPr>
              <w:t xml:space="preserve"> О. С., </w:t>
            </w:r>
            <w:proofErr w:type="spellStart"/>
            <w:r w:rsidRPr="00407552">
              <w:rPr>
                <w:sz w:val="24"/>
                <w:szCs w:val="24"/>
              </w:rPr>
              <w:t>Сороко-Цюпа</w:t>
            </w:r>
            <w:proofErr w:type="spellEnd"/>
            <w:r w:rsidRPr="00407552">
              <w:rPr>
                <w:sz w:val="24"/>
                <w:szCs w:val="24"/>
              </w:rPr>
              <w:t xml:space="preserve"> А. О. Всеобщая история. Новейшая история. Под редакцией А. А. </w:t>
            </w:r>
            <w:proofErr w:type="spellStart"/>
            <w:r w:rsidRPr="00407552">
              <w:rPr>
                <w:sz w:val="24"/>
                <w:szCs w:val="24"/>
              </w:rPr>
              <w:t>Искендерова</w:t>
            </w:r>
            <w:proofErr w:type="spellEnd"/>
            <w:r w:rsidRPr="00407552">
              <w:rPr>
                <w:sz w:val="24"/>
                <w:szCs w:val="24"/>
              </w:rPr>
              <w:t xml:space="preserve">. 9 класс.- </w:t>
            </w:r>
            <w:proofErr w:type="gramStart"/>
            <w:r w:rsidRPr="00407552">
              <w:rPr>
                <w:sz w:val="24"/>
                <w:szCs w:val="24"/>
              </w:rPr>
              <w:t>М. "Просвещение", 2019 (темы «Индустриальное общество в начале XX в. «Новый империализм».</w:t>
            </w:r>
            <w:proofErr w:type="gramEnd"/>
            <w:r w:rsidRPr="00407552">
              <w:rPr>
                <w:sz w:val="24"/>
                <w:szCs w:val="24"/>
              </w:rPr>
              <w:t xml:space="preserve"> Предпосылки</w:t>
            </w:r>
            <w:proofErr w:type="gramStart"/>
            <w:r w:rsidRPr="00407552">
              <w:rPr>
                <w:sz w:val="24"/>
                <w:szCs w:val="24"/>
              </w:rPr>
              <w:t xml:space="preserve"> П</w:t>
            </w:r>
            <w:proofErr w:type="gramEnd"/>
            <w:r w:rsidRPr="00407552">
              <w:rPr>
                <w:sz w:val="24"/>
                <w:szCs w:val="24"/>
              </w:rPr>
              <w:t>ервой мировой войны», «Политическое развитие в начале XX в»)</w:t>
            </w:r>
          </w:p>
        </w:tc>
      </w:tr>
    </w:tbl>
    <w:p w:rsidR="00407552" w:rsidRDefault="00407552" w:rsidP="00407552">
      <w:pPr>
        <w:pStyle w:val="NoSpacing1"/>
        <w:rPr>
          <w:rFonts w:ascii="Times New Roman" w:hAnsi="Times New Roman" w:cs="Times New Roman"/>
          <w:sz w:val="28"/>
          <w:szCs w:val="28"/>
        </w:rPr>
      </w:pPr>
    </w:p>
    <w:p w:rsidR="00407552" w:rsidRDefault="00407552" w:rsidP="00407552">
      <w:pPr>
        <w:pStyle w:val="af0"/>
        <w:shd w:val="clear" w:color="auto" w:fill="FFFFFF"/>
        <w:spacing w:after="0"/>
        <w:rPr>
          <w:sz w:val="28"/>
          <w:szCs w:val="28"/>
        </w:rPr>
      </w:pPr>
      <w:r>
        <w:rPr>
          <w:sz w:val="28"/>
          <w:szCs w:val="28"/>
        </w:rPr>
        <w:t>Срок реализации рабочей программы 5 лет.</w:t>
      </w:r>
    </w:p>
    <w:p w:rsidR="00407552" w:rsidRDefault="00407552" w:rsidP="00407552">
      <w:pPr>
        <w:widowControl w:val="0"/>
        <w:overflowPunct w:val="0"/>
        <w:autoSpaceDE w:val="0"/>
        <w:ind w:right="-83"/>
        <w:jc w:val="both"/>
        <w:rPr>
          <w:bCs/>
          <w:sz w:val="28"/>
          <w:szCs w:val="28"/>
        </w:rPr>
      </w:pPr>
    </w:p>
    <w:p w:rsidR="004544E6" w:rsidRDefault="004544E6" w:rsidP="00407552">
      <w:pPr>
        <w:autoSpaceDE w:val="0"/>
        <w:spacing w:after="0"/>
        <w:jc w:val="center"/>
        <w:rPr>
          <w:b/>
          <w:sz w:val="28"/>
          <w:szCs w:val="28"/>
          <w:u w:val="single"/>
        </w:rPr>
      </w:pPr>
    </w:p>
    <w:p w:rsidR="00407552" w:rsidRDefault="00407552" w:rsidP="00407552">
      <w:pPr>
        <w:autoSpaceDE w:val="0"/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  <w:u w:val="single"/>
        </w:rPr>
        <w:t>Общие цели изучения истории</w:t>
      </w:r>
      <w:r>
        <w:rPr>
          <w:b/>
          <w:sz w:val="28"/>
          <w:szCs w:val="28"/>
        </w:rPr>
        <w:t>:</w:t>
      </w:r>
    </w:p>
    <w:p w:rsidR="00407552" w:rsidRPr="00407552" w:rsidRDefault="00407552" w:rsidP="00407552">
      <w:pPr>
        <w:autoSpaceDE w:val="0"/>
        <w:spacing w:after="0"/>
        <w:ind w:firstLine="708"/>
        <w:jc w:val="both"/>
        <w:rPr>
          <w:sz w:val="24"/>
          <w:szCs w:val="24"/>
        </w:rPr>
      </w:pPr>
      <w:r w:rsidRPr="00407552">
        <w:rPr>
          <w:sz w:val="24"/>
          <w:szCs w:val="24"/>
        </w:rPr>
        <w:t xml:space="preserve">образование, развитие и воспитание личности школьника, способного к самоидентификации и определению своих ценностных приоритетов на основе осмысления исторического опыта своей страны и человечества в целом, активно и творчески применяющего исторические знания в учебной и социальной деятельности. Вклад основной школы в достижение этой цели состоит в базовой исторической подготовке и социализации учащихся. </w:t>
      </w:r>
    </w:p>
    <w:p w:rsidR="00407552" w:rsidRDefault="00407552" w:rsidP="00407552">
      <w:pPr>
        <w:autoSpaceDE w:val="0"/>
        <w:spacing w:after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Таким образом, </w:t>
      </w:r>
      <w:r>
        <w:rPr>
          <w:bCs/>
          <w:sz w:val="28"/>
          <w:szCs w:val="28"/>
          <w:u w:val="single"/>
        </w:rPr>
        <w:t xml:space="preserve">целью школьного исторического образования </w:t>
      </w:r>
      <w:r>
        <w:rPr>
          <w:sz w:val="28"/>
          <w:szCs w:val="28"/>
        </w:rPr>
        <w:t xml:space="preserve">является: </w:t>
      </w:r>
    </w:p>
    <w:p w:rsidR="00407552" w:rsidRPr="00407552" w:rsidRDefault="00407552" w:rsidP="00407552">
      <w:pPr>
        <w:autoSpaceDE w:val="0"/>
        <w:spacing w:after="0"/>
        <w:jc w:val="both"/>
        <w:rPr>
          <w:szCs w:val="28"/>
        </w:rPr>
      </w:pPr>
      <w:r w:rsidRPr="00407552">
        <w:rPr>
          <w:szCs w:val="28"/>
        </w:rPr>
        <w:t xml:space="preserve">• формирование основ гражданской, </w:t>
      </w:r>
      <w:proofErr w:type="spellStart"/>
      <w:r w:rsidRPr="00407552">
        <w:rPr>
          <w:szCs w:val="28"/>
        </w:rPr>
        <w:t>этнонациональной</w:t>
      </w:r>
      <w:proofErr w:type="spellEnd"/>
      <w:r w:rsidRPr="00407552">
        <w:rPr>
          <w:szCs w:val="28"/>
        </w:rPr>
        <w:t>, социальной, культурной самоидентификации личности обучающегося, осмысление им опыта российской истории как</w:t>
      </w:r>
    </w:p>
    <w:p w:rsidR="00407552" w:rsidRPr="00407552" w:rsidRDefault="00407552" w:rsidP="00407552">
      <w:pPr>
        <w:autoSpaceDE w:val="0"/>
        <w:spacing w:after="0"/>
        <w:jc w:val="both"/>
        <w:rPr>
          <w:szCs w:val="28"/>
        </w:rPr>
      </w:pPr>
      <w:r w:rsidRPr="00407552">
        <w:rPr>
          <w:szCs w:val="28"/>
        </w:rPr>
        <w:t>части мировой истории, усвоение базовых национальных ценностей современного российского общества: гуманистических и демократических ценностей, идей мира и взаимопонимания между народами, людьми разных культур;</w:t>
      </w:r>
    </w:p>
    <w:p w:rsidR="00407552" w:rsidRPr="00407552" w:rsidRDefault="00407552" w:rsidP="00407552">
      <w:pPr>
        <w:autoSpaceDE w:val="0"/>
        <w:spacing w:after="0"/>
        <w:jc w:val="both"/>
        <w:rPr>
          <w:szCs w:val="28"/>
        </w:rPr>
      </w:pPr>
      <w:r w:rsidRPr="00407552">
        <w:rPr>
          <w:szCs w:val="28"/>
        </w:rPr>
        <w:t xml:space="preserve">• овладение базовыми историческими знаниями, а также представлениями о закономерностях развития человеческого общества с древности до наших дней в социальной, экономической, политической, научной и культурной сферах, приобретение опыта историко-культурного, </w:t>
      </w:r>
      <w:proofErr w:type="spellStart"/>
      <w:r w:rsidRPr="00407552">
        <w:rPr>
          <w:szCs w:val="28"/>
        </w:rPr>
        <w:t>цивилизационного</w:t>
      </w:r>
      <w:proofErr w:type="spellEnd"/>
      <w:r w:rsidRPr="00407552">
        <w:rPr>
          <w:szCs w:val="28"/>
        </w:rPr>
        <w:t xml:space="preserve"> подходов к оценке социальных явлений, современных глобальных процессов;</w:t>
      </w:r>
    </w:p>
    <w:p w:rsidR="00407552" w:rsidRPr="00407552" w:rsidRDefault="00407552" w:rsidP="00407552">
      <w:pPr>
        <w:autoSpaceDE w:val="0"/>
        <w:spacing w:after="0"/>
        <w:jc w:val="both"/>
        <w:rPr>
          <w:szCs w:val="28"/>
        </w:rPr>
      </w:pPr>
      <w:r w:rsidRPr="00407552">
        <w:rPr>
          <w:szCs w:val="28"/>
        </w:rPr>
        <w:t xml:space="preserve">• формирование умения применять исторические знания для осмысления сущности современных общественных явлений, жизни в современном поликультурном, </w:t>
      </w:r>
      <w:proofErr w:type="spellStart"/>
      <w:r w:rsidRPr="00407552">
        <w:rPr>
          <w:szCs w:val="28"/>
        </w:rPr>
        <w:t>полиэтническом</w:t>
      </w:r>
      <w:proofErr w:type="spellEnd"/>
      <w:r w:rsidRPr="00407552">
        <w:rPr>
          <w:szCs w:val="28"/>
        </w:rPr>
        <w:t xml:space="preserve"> и </w:t>
      </w:r>
      <w:proofErr w:type="spellStart"/>
      <w:r w:rsidRPr="00407552">
        <w:rPr>
          <w:szCs w:val="28"/>
        </w:rPr>
        <w:t>многоконфессиональном</w:t>
      </w:r>
      <w:proofErr w:type="spellEnd"/>
      <w:r w:rsidRPr="00407552">
        <w:rPr>
          <w:szCs w:val="28"/>
        </w:rPr>
        <w:t xml:space="preserve"> мире;</w:t>
      </w:r>
    </w:p>
    <w:p w:rsidR="00407552" w:rsidRPr="00407552" w:rsidRDefault="00407552" w:rsidP="00407552">
      <w:pPr>
        <w:autoSpaceDE w:val="0"/>
        <w:spacing w:after="0"/>
        <w:jc w:val="both"/>
        <w:rPr>
          <w:szCs w:val="28"/>
        </w:rPr>
      </w:pPr>
      <w:r w:rsidRPr="00407552">
        <w:rPr>
          <w:szCs w:val="28"/>
        </w:rPr>
        <w:t xml:space="preserve">• воспитание уважения к историческому наследию народов России; восприятие традиций исторического диалога, сложившихся в поликультурном, </w:t>
      </w:r>
      <w:proofErr w:type="spellStart"/>
      <w:r w:rsidRPr="00407552">
        <w:rPr>
          <w:szCs w:val="28"/>
        </w:rPr>
        <w:t>полиэтническом</w:t>
      </w:r>
      <w:proofErr w:type="spellEnd"/>
      <w:r w:rsidRPr="00407552">
        <w:rPr>
          <w:szCs w:val="28"/>
        </w:rPr>
        <w:t xml:space="preserve"> и </w:t>
      </w:r>
      <w:proofErr w:type="spellStart"/>
      <w:r w:rsidRPr="00407552">
        <w:rPr>
          <w:szCs w:val="28"/>
        </w:rPr>
        <w:t>многоконфессиональном</w:t>
      </w:r>
      <w:proofErr w:type="spellEnd"/>
      <w:r w:rsidRPr="00407552">
        <w:rPr>
          <w:szCs w:val="28"/>
        </w:rPr>
        <w:t xml:space="preserve"> Российском государстве.</w:t>
      </w:r>
    </w:p>
    <w:p w:rsidR="00407552" w:rsidRPr="00407552" w:rsidRDefault="00407552" w:rsidP="00407552">
      <w:pPr>
        <w:autoSpaceDE w:val="0"/>
        <w:spacing w:after="0"/>
        <w:rPr>
          <w:szCs w:val="28"/>
        </w:rPr>
      </w:pPr>
      <w:r w:rsidRPr="00407552">
        <w:rPr>
          <w:b/>
          <w:szCs w:val="28"/>
        </w:rPr>
        <w:t xml:space="preserve">           </w:t>
      </w:r>
      <w:r w:rsidRPr="00407552">
        <w:rPr>
          <w:szCs w:val="28"/>
        </w:rPr>
        <w:t xml:space="preserve">Рабочая программа </w:t>
      </w:r>
      <w:r w:rsidRPr="00407552">
        <w:rPr>
          <w:b/>
          <w:bCs/>
          <w:szCs w:val="28"/>
        </w:rPr>
        <w:t xml:space="preserve">способствует решению следующих задач </w:t>
      </w:r>
      <w:r w:rsidRPr="00407552">
        <w:rPr>
          <w:szCs w:val="28"/>
        </w:rPr>
        <w:t xml:space="preserve">изучения истории на ступени основного общего образования: </w:t>
      </w:r>
    </w:p>
    <w:p w:rsidR="00407552" w:rsidRPr="00407552" w:rsidRDefault="00407552" w:rsidP="00407552">
      <w:pPr>
        <w:numPr>
          <w:ilvl w:val="0"/>
          <w:numId w:val="1"/>
        </w:numPr>
        <w:tabs>
          <w:tab w:val="left" w:pos="720"/>
        </w:tabs>
        <w:suppressAutoHyphens/>
        <w:autoSpaceDE w:val="0"/>
        <w:spacing w:after="0" w:line="240" w:lineRule="auto"/>
        <w:rPr>
          <w:szCs w:val="28"/>
        </w:rPr>
      </w:pPr>
      <w:r w:rsidRPr="00407552">
        <w:rPr>
          <w:szCs w:val="28"/>
        </w:rPr>
        <w:t xml:space="preserve">овладение учащимися знаниями об основных этапах развития человеческого общества с древности до наших дней в социальной, экономической, политической, духовной и нравственной </w:t>
      </w:r>
      <w:r w:rsidRPr="00407552">
        <w:rPr>
          <w:szCs w:val="28"/>
        </w:rPr>
        <w:lastRenderedPageBreak/>
        <w:t xml:space="preserve">сферах при особом внимании к месту и роли России во всемирно-историческом процессе с учетом индивидуальных особенностей каждого обучающегося; </w:t>
      </w:r>
    </w:p>
    <w:p w:rsidR="00407552" w:rsidRPr="00407552" w:rsidRDefault="00407552" w:rsidP="00407552">
      <w:pPr>
        <w:numPr>
          <w:ilvl w:val="0"/>
          <w:numId w:val="1"/>
        </w:numPr>
        <w:tabs>
          <w:tab w:val="left" w:pos="720"/>
        </w:tabs>
        <w:suppressAutoHyphens/>
        <w:autoSpaceDE w:val="0"/>
        <w:spacing w:after="85" w:line="240" w:lineRule="auto"/>
        <w:rPr>
          <w:szCs w:val="28"/>
        </w:rPr>
      </w:pPr>
      <w:r w:rsidRPr="00407552">
        <w:rPr>
          <w:szCs w:val="28"/>
        </w:rPr>
        <w:t xml:space="preserve">воспитание учащихся в духе патриотизма, уважения к своему Отечеству – многонациональному Российскому государству, в соответствии с идеями взаимопонимания, толерантности и мира между людьми и народами, в духе демократических ценностей современного общества; </w:t>
      </w:r>
    </w:p>
    <w:p w:rsidR="00407552" w:rsidRPr="00407552" w:rsidRDefault="00407552" w:rsidP="00407552">
      <w:pPr>
        <w:numPr>
          <w:ilvl w:val="0"/>
          <w:numId w:val="1"/>
        </w:numPr>
        <w:tabs>
          <w:tab w:val="left" w:pos="720"/>
        </w:tabs>
        <w:suppressAutoHyphens/>
        <w:autoSpaceDE w:val="0"/>
        <w:spacing w:after="85" w:line="240" w:lineRule="auto"/>
        <w:rPr>
          <w:szCs w:val="28"/>
        </w:rPr>
      </w:pPr>
      <w:r w:rsidRPr="00407552">
        <w:rPr>
          <w:szCs w:val="28"/>
        </w:rPr>
        <w:t xml:space="preserve">развитие способности учащихся анализировать содержащуюся в различных источниках информацию о событиях и явлениях прошлого и настоящего, руководствуясь принципом историзма, в их динамике, взаимосвязи и взаимообусловленности; </w:t>
      </w:r>
    </w:p>
    <w:p w:rsidR="00407552" w:rsidRPr="00407552" w:rsidRDefault="00407552" w:rsidP="00407552">
      <w:pPr>
        <w:numPr>
          <w:ilvl w:val="0"/>
          <w:numId w:val="1"/>
        </w:numPr>
        <w:tabs>
          <w:tab w:val="left" w:pos="720"/>
        </w:tabs>
        <w:suppressAutoHyphens/>
        <w:autoSpaceDE w:val="0"/>
        <w:spacing w:after="0" w:line="240" w:lineRule="auto"/>
        <w:rPr>
          <w:szCs w:val="28"/>
        </w:rPr>
      </w:pPr>
      <w:r w:rsidRPr="00407552">
        <w:rPr>
          <w:szCs w:val="28"/>
        </w:rPr>
        <w:t xml:space="preserve">формирование у школьников умений применять исторические знания для осмысления сущности современных общественных явлений, в общении с другими людьми в современном обществе путем смены способов, форм и методов обучения. </w:t>
      </w:r>
    </w:p>
    <w:p w:rsidR="00407552" w:rsidRPr="00407552" w:rsidRDefault="00407552" w:rsidP="00407552">
      <w:pPr>
        <w:spacing w:line="240" w:lineRule="auto"/>
        <w:jc w:val="both"/>
        <w:rPr>
          <w:sz w:val="24"/>
          <w:szCs w:val="28"/>
        </w:rPr>
      </w:pPr>
      <w:r>
        <w:rPr>
          <w:sz w:val="24"/>
          <w:szCs w:val="28"/>
        </w:rPr>
        <w:t xml:space="preserve">                      </w:t>
      </w:r>
      <w:r w:rsidRPr="00407552">
        <w:rPr>
          <w:sz w:val="24"/>
          <w:szCs w:val="28"/>
        </w:rPr>
        <w:t xml:space="preserve">Данная программа является первым опытом </w:t>
      </w:r>
      <w:proofErr w:type="gramStart"/>
      <w:r w:rsidRPr="00407552">
        <w:rPr>
          <w:sz w:val="24"/>
          <w:szCs w:val="28"/>
        </w:rPr>
        <w:t>создания единой программы изучения курсов истории России</w:t>
      </w:r>
      <w:proofErr w:type="gramEnd"/>
      <w:r w:rsidRPr="00407552">
        <w:rPr>
          <w:sz w:val="24"/>
          <w:szCs w:val="28"/>
        </w:rPr>
        <w:t xml:space="preserve"> и всеобщей истории по линейной системе изучения истории. С сентября 2015 года образовательные учреждения имеют возможность использовать </w:t>
      </w:r>
      <w:proofErr w:type="gramStart"/>
      <w:r w:rsidRPr="00407552">
        <w:rPr>
          <w:sz w:val="24"/>
          <w:szCs w:val="28"/>
        </w:rPr>
        <w:t>новый</w:t>
      </w:r>
      <w:proofErr w:type="gramEnd"/>
      <w:r w:rsidRPr="00407552">
        <w:rPr>
          <w:sz w:val="24"/>
          <w:szCs w:val="28"/>
        </w:rPr>
        <w:t xml:space="preserve"> УМК по истории России издательства «Просвещения». Все учебники соответствуют требованиям Концепции нового учебно-методического комплекта по отечественной истории и Историко-культурному стандарту, разработанным Российским историческим обществом. В данной программе используется УМК по истории России для предметной линии учебников под редакцией </w:t>
      </w:r>
      <w:proofErr w:type="spellStart"/>
      <w:r w:rsidRPr="00407552">
        <w:rPr>
          <w:sz w:val="24"/>
          <w:szCs w:val="28"/>
        </w:rPr>
        <w:t>А.В.Торкунова</w:t>
      </w:r>
      <w:proofErr w:type="spellEnd"/>
      <w:r w:rsidRPr="00407552">
        <w:rPr>
          <w:sz w:val="24"/>
          <w:szCs w:val="28"/>
        </w:rPr>
        <w:t xml:space="preserve">, издательства «Просвещение». Концепция нового учебно-методического комплекта по всеобщей истории и Историко-культурный стандарт по всеобщей истории не приняты. Поэтому в данной программе используется УМК по всеобщей истории для предметной линии  учебников </w:t>
      </w:r>
      <w:proofErr w:type="spellStart"/>
      <w:r w:rsidRPr="00407552">
        <w:rPr>
          <w:sz w:val="24"/>
          <w:szCs w:val="28"/>
        </w:rPr>
        <w:t>А.А.Вигасина</w:t>
      </w:r>
      <w:proofErr w:type="spellEnd"/>
      <w:r w:rsidRPr="00407552">
        <w:rPr>
          <w:sz w:val="24"/>
          <w:szCs w:val="28"/>
        </w:rPr>
        <w:t xml:space="preserve">  -  </w:t>
      </w:r>
      <w:proofErr w:type="spellStart"/>
      <w:r w:rsidRPr="00407552">
        <w:rPr>
          <w:sz w:val="24"/>
          <w:szCs w:val="28"/>
        </w:rPr>
        <w:t>О.С.Сороко-Цюпы</w:t>
      </w:r>
      <w:proofErr w:type="spellEnd"/>
      <w:r w:rsidRPr="00407552">
        <w:rPr>
          <w:sz w:val="24"/>
          <w:szCs w:val="28"/>
        </w:rPr>
        <w:t xml:space="preserve"> издательства </w:t>
      </w:r>
      <w:r w:rsidRPr="00407552">
        <w:rPr>
          <w:szCs w:val="28"/>
        </w:rPr>
        <w:t xml:space="preserve">«Просвещения». Данные линии учебников соответствует Федеральному государственному образовательному стандарту основного общего образования, одобрены РАО и РАН, имеют гриф «Рекомендовано» и включены в Федеральный перечень. В </w:t>
      </w:r>
      <w:r w:rsidRPr="00407552">
        <w:rPr>
          <w:rStyle w:val="a3"/>
          <w:b w:val="0"/>
          <w:szCs w:val="28"/>
        </w:rPr>
        <w:t>соответствии с требованиями Примерной основной образовательной программой основного общего образования</w:t>
      </w:r>
      <w:r w:rsidRPr="00407552">
        <w:rPr>
          <w:szCs w:val="28"/>
        </w:rPr>
        <w:t xml:space="preserve">, одобренной решением федерального учебно-методического объединения по общему образованию (протокол от 8 апреля 2015г. № 1/15) была проведена синхронизация курсов всеобщей истории и истории России. </w:t>
      </w:r>
    </w:p>
    <w:p w:rsidR="00407552" w:rsidRDefault="00407552" w:rsidP="00407552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Синхронизация курсов всеобщей истории и истории России</w:t>
      </w:r>
    </w:p>
    <w:tbl>
      <w:tblPr>
        <w:tblW w:w="0" w:type="auto"/>
        <w:tblInd w:w="-10" w:type="dxa"/>
        <w:tblLayout w:type="fixed"/>
        <w:tblLook w:val="0000"/>
      </w:tblPr>
      <w:tblGrid>
        <w:gridCol w:w="1205"/>
        <w:gridCol w:w="4529"/>
        <w:gridCol w:w="4775"/>
      </w:tblGrid>
      <w:tr w:rsidR="00407552" w:rsidTr="004544E6">
        <w:trPr>
          <w:trHeight w:val="141"/>
        </w:trPr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КЛАСС</w:t>
            </w:r>
          </w:p>
        </w:tc>
        <w:tc>
          <w:tcPr>
            <w:tcW w:w="4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ВСЕОБЩАЯ ИСТОРИЯ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ИСТОРИЯ  РОССИИ</w:t>
            </w:r>
          </w:p>
          <w:p w:rsidR="00407552" w:rsidRPr="00407552" w:rsidRDefault="00407552" w:rsidP="00407552">
            <w:pPr>
              <w:spacing w:after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(включая региональный компонент)</w:t>
            </w:r>
          </w:p>
        </w:tc>
      </w:tr>
      <w:tr w:rsidR="00407552" w:rsidTr="004544E6">
        <w:trPr>
          <w:trHeight w:val="141"/>
        </w:trPr>
        <w:tc>
          <w:tcPr>
            <w:tcW w:w="12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both"/>
            </w:pPr>
            <w:r>
              <w:t>5</w:t>
            </w:r>
          </w:p>
        </w:tc>
        <w:tc>
          <w:tcPr>
            <w:tcW w:w="4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ИСТОРИЯ ДРЕВНЕГО МИРА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Первобытность. Древний Восток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Античный мир. Древняя Греция.</w:t>
            </w:r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Древний Рим.</w:t>
            </w:r>
          </w:p>
        </w:tc>
        <w:tc>
          <w:tcPr>
            <w:tcW w:w="47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Народы и государства на территории</w:t>
            </w:r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нашей страны в древности</w:t>
            </w:r>
          </w:p>
        </w:tc>
      </w:tr>
      <w:tr w:rsidR="00407552" w:rsidTr="004544E6">
        <w:trPr>
          <w:trHeight w:val="141"/>
        </w:trPr>
        <w:tc>
          <w:tcPr>
            <w:tcW w:w="12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both"/>
            </w:pPr>
            <w:r>
              <w:t>6</w:t>
            </w:r>
          </w:p>
        </w:tc>
        <w:tc>
          <w:tcPr>
            <w:tcW w:w="4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ИСТОРИЯ СРЕДНИХ ВЕКОВ.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VI-XV вв.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Раннее Средневековье. Зрелое Средневековье. Страны Востока в Средние века. Государства </w:t>
            </w:r>
            <w:proofErr w:type="gramStart"/>
            <w:r>
              <w:rPr>
                <w:rFonts w:eastAsia="TimesNewRomanPSMT"/>
              </w:rPr>
              <w:t>доколумбовой</w:t>
            </w:r>
            <w:proofErr w:type="gramEnd"/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Америки.</w:t>
            </w:r>
          </w:p>
        </w:tc>
        <w:tc>
          <w:tcPr>
            <w:tcW w:w="47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ОТ ДРЕВНЕЙ РУСИ </w:t>
            </w:r>
            <w:proofErr w:type="gramStart"/>
            <w:r>
              <w:rPr>
                <w:b/>
                <w:bCs/>
              </w:rPr>
              <w:t>К</w:t>
            </w:r>
            <w:proofErr w:type="gramEnd"/>
          </w:p>
          <w:p w:rsidR="00407552" w:rsidRDefault="00407552" w:rsidP="00407552">
            <w:pPr>
              <w:autoSpaceDE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РОССИЙСКОМУ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ГОСУДАРСТВУ.VIII –XV вв.</w:t>
            </w:r>
          </w:p>
          <w:p w:rsidR="00407552" w:rsidRP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 w:rsidRPr="00407552">
              <w:rPr>
                <w:rFonts w:eastAsia="TimesNewRomanPSMT"/>
              </w:rPr>
              <w:t xml:space="preserve">Восточная Европа в середине I тыс. н.э. Образование государства Русь. Русь в конце X – начале XII в. Культурное пространство. Русь в середине XII – начале XIII в. Русские земли в середине XIII - XIV в. Народы и государства степной зоны. Восточной Европы и Сибири в XIII- </w:t>
            </w:r>
            <w:proofErr w:type="spellStart"/>
            <w:proofErr w:type="gramStart"/>
            <w:r w:rsidRPr="00407552">
              <w:rPr>
                <w:rFonts w:eastAsia="TimesNewRomanPSMT"/>
              </w:rPr>
              <w:t>XV</w:t>
            </w:r>
            <w:proofErr w:type="gramEnd"/>
            <w:r w:rsidRPr="00407552">
              <w:rPr>
                <w:rFonts w:eastAsia="TimesNewRomanPSMT"/>
              </w:rPr>
              <w:t>вв</w:t>
            </w:r>
            <w:proofErr w:type="spellEnd"/>
            <w:r w:rsidRPr="00407552">
              <w:rPr>
                <w:rFonts w:eastAsia="TimesNewRomanPSMT"/>
              </w:rPr>
              <w:t>. Культурное пространство. Формирование единого Русского государства в XV веке. Культурное пространство. Региональный компонент</w:t>
            </w:r>
          </w:p>
          <w:p w:rsidR="00407552" w:rsidRDefault="00407552" w:rsidP="00407552">
            <w:pPr>
              <w:spacing w:after="0" w:line="240" w:lineRule="auto"/>
            </w:pPr>
          </w:p>
        </w:tc>
      </w:tr>
      <w:tr w:rsidR="00407552" w:rsidTr="004544E6">
        <w:trPr>
          <w:trHeight w:val="141"/>
        </w:trPr>
        <w:tc>
          <w:tcPr>
            <w:tcW w:w="12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center"/>
            </w:pPr>
            <w:r>
              <w:lastRenderedPageBreak/>
              <w:t>7</w:t>
            </w:r>
          </w:p>
        </w:tc>
        <w:tc>
          <w:tcPr>
            <w:tcW w:w="4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ИСТОРИЯ НОВОГО ВРЕМЕНИ. XVI-XVII вв. От абсолютизма к парламентаризму. Первые буржуазные революции. 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Европа в конце ХV— начале XVII </w:t>
            </w:r>
            <w:proofErr w:type="gramStart"/>
            <w:r>
              <w:rPr>
                <w:rFonts w:eastAsia="TimesNewRomanPSMT"/>
              </w:rPr>
              <w:t>в</w:t>
            </w:r>
            <w:proofErr w:type="gramEnd"/>
            <w:r>
              <w:rPr>
                <w:rFonts w:eastAsia="TimesNewRomanPSMT"/>
              </w:rPr>
              <w:t>.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Европа в конце ХV— начале XVII </w:t>
            </w:r>
            <w:proofErr w:type="gramStart"/>
            <w:r>
              <w:rPr>
                <w:rFonts w:eastAsia="TimesNewRomanPSMT"/>
              </w:rPr>
              <w:t>в</w:t>
            </w:r>
            <w:proofErr w:type="gramEnd"/>
            <w:r>
              <w:rPr>
                <w:rFonts w:eastAsia="TimesNewRomanPSMT"/>
              </w:rPr>
              <w:t>.</w:t>
            </w:r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Страны Европы и Северной Америки в середине XVII—ХVIII в. Страны Востока в XVI—XVIII вв.</w:t>
            </w:r>
          </w:p>
        </w:tc>
        <w:tc>
          <w:tcPr>
            <w:tcW w:w="47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РОССИЯ В XVI – XVII ВЕКАХ: ОТ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ВЕЛИКОГО КНЯЖЕСТВА </w:t>
            </w:r>
            <w:proofErr w:type="gramStart"/>
            <w:r>
              <w:rPr>
                <w:b/>
                <w:bCs/>
              </w:rPr>
              <w:t>К</w:t>
            </w:r>
            <w:proofErr w:type="gramEnd"/>
          </w:p>
          <w:p w:rsidR="00407552" w:rsidRDefault="00407552" w:rsidP="00407552">
            <w:pPr>
              <w:autoSpaceDE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ЦАРСТВУ.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в XVI веке. Смута в России</w:t>
            </w:r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в XVII веке. Культурное пространство. Региональный компонент.</w:t>
            </w:r>
          </w:p>
        </w:tc>
      </w:tr>
      <w:tr w:rsidR="00407552" w:rsidTr="004544E6">
        <w:trPr>
          <w:trHeight w:val="141"/>
        </w:trPr>
        <w:tc>
          <w:tcPr>
            <w:tcW w:w="12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center"/>
            </w:pPr>
            <w:r>
              <w:t>8</w:t>
            </w:r>
          </w:p>
        </w:tc>
        <w:tc>
          <w:tcPr>
            <w:tcW w:w="4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ИСТОРИЯ НОВОГО ВРЕМЕНИ. </w:t>
            </w:r>
            <w:proofErr w:type="spellStart"/>
            <w:r>
              <w:rPr>
                <w:b/>
                <w:bCs/>
              </w:rPr>
              <w:t>XVIII</w:t>
            </w:r>
            <w:proofErr w:type="gramStart"/>
            <w:r>
              <w:rPr>
                <w:b/>
                <w:bCs/>
              </w:rPr>
              <w:t>в</w:t>
            </w:r>
            <w:proofErr w:type="spellEnd"/>
            <w:proofErr w:type="gramEnd"/>
            <w:r>
              <w:rPr>
                <w:b/>
                <w:bCs/>
              </w:rPr>
              <w:t>.</w:t>
            </w:r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Эпоха Просвещения. Эпоха промышленного переворота. Великая французская революция</w:t>
            </w:r>
          </w:p>
        </w:tc>
        <w:tc>
          <w:tcPr>
            <w:tcW w:w="47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РОССИЯ В КОНЦЕ XVII - XVIII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b/>
                <w:bCs/>
              </w:rPr>
            </w:pPr>
            <w:proofErr w:type="gramStart"/>
            <w:r>
              <w:rPr>
                <w:b/>
                <w:bCs/>
              </w:rPr>
              <w:t>ВЕКАХ</w:t>
            </w:r>
            <w:proofErr w:type="gramEnd"/>
            <w:r>
              <w:rPr>
                <w:b/>
                <w:bCs/>
              </w:rPr>
              <w:t xml:space="preserve">: ОТ ЦАРСТВА </w:t>
            </w:r>
            <w:proofErr w:type="gramStart"/>
            <w:r>
              <w:rPr>
                <w:b/>
                <w:bCs/>
              </w:rPr>
              <w:t>К</w:t>
            </w:r>
            <w:proofErr w:type="gramEnd"/>
          </w:p>
          <w:p w:rsidR="00407552" w:rsidRDefault="00407552" w:rsidP="00407552">
            <w:pPr>
              <w:autoSpaceDE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ИМПЕРИИ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в эпоху преобразований Петра I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После Петра Великого: эпоха «дворцовых переворотов». Россия в 1760-х – 1790- гг. Правление Екатерины II и Павла I. Культурное пространство Российской империи в XVIII в. Народы России в XVIII </w:t>
            </w:r>
            <w:proofErr w:type="gramStart"/>
            <w:r>
              <w:rPr>
                <w:rFonts w:eastAsia="TimesNewRomanPSMT"/>
              </w:rPr>
              <w:t>в</w:t>
            </w:r>
            <w:proofErr w:type="gramEnd"/>
            <w:r>
              <w:rPr>
                <w:rFonts w:eastAsia="TimesNewRomanPSMT"/>
              </w:rPr>
              <w:t>.</w:t>
            </w:r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при Павле I.  Региональный компонент.</w:t>
            </w:r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 </w:t>
            </w:r>
          </w:p>
        </w:tc>
      </w:tr>
      <w:tr w:rsidR="00407552" w:rsidTr="00407552">
        <w:trPr>
          <w:trHeight w:val="7889"/>
        </w:trPr>
        <w:tc>
          <w:tcPr>
            <w:tcW w:w="12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center"/>
            </w:pPr>
            <w:r>
              <w:t>9</w:t>
            </w:r>
          </w:p>
        </w:tc>
        <w:tc>
          <w:tcPr>
            <w:tcW w:w="4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</w:rPr>
              <w:t xml:space="preserve">ИСТОРИЯ НОВОГО ВРЕМЕНИ. XIX в. Мир к началу XX </w:t>
            </w:r>
            <w:proofErr w:type="gramStart"/>
            <w:r>
              <w:rPr>
                <w:b/>
                <w:bCs/>
              </w:rPr>
              <w:t>в</w:t>
            </w:r>
            <w:proofErr w:type="gramEnd"/>
            <w:r>
              <w:rPr>
                <w:b/>
                <w:bCs/>
              </w:rPr>
              <w:t xml:space="preserve">. Новейшая история.  </w:t>
            </w:r>
            <w:r>
              <w:rPr>
                <w:b/>
                <w:bCs/>
                <w:i/>
                <w:iCs/>
              </w:rPr>
              <w:t>Становление и расцвет индустриального общества. До начала</w:t>
            </w:r>
            <w:proofErr w:type="gramStart"/>
            <w:r>
              <w:rPr>
                <w:b/>
                <w:bCs/>
                <w:i/>
                <w:iCs/>
              </w:rPr>
              <w:t xml:space="preserve"> П</w:t>
            </w:r>
            <w:proofErr w:type="gramEnd"/>
            <w:r>
              <w:rPr>
                <w:b/>
                <w:bCs/>
                <w:i/>
                <w:iCs/>
              </w:rPr>
              <w:t>ервой мировой войны.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proofErr w:type="gramStart"/>
            <w:r>
              <w:rPr>
                <w:rFonts w:eastAsia="TimesNewRomanPSMT"/>
              </w:rPr>
              <w:t>Страны Европы и Северной Америки в первой половине ХIХ в. Страны Европы и Северной Америки во второй половине ХIХ в. Экономическое и социально-политическое развитие стран Европы и США в конце ХIХ в. Страны Азии в ХIХ в. Война за независимость в Латинской Америке Народы Африки в Новое время Развитие культуры в XIX в. Международные отношения в</w:t>
            </w:r>
            <w:proofErr w:type="gramEnd"/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XIX в. Мир в 1900—1914 гг.</w:t>
            </w:r>
          </w:p>
        </w:tc>
        <w:tc>
          <w:tcPr>
            <w:tcW w:w="47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IV. РОССИЙСКАЯ ИМПЕРИЯ </w:t>
            </w:r>
            <w:proofErr w:type="gramStart"/>
            <w:r>
              <w:rPr>
                <w:b/>
                <w:bCs/>
              </w:rPr>
              <w:t>В</w:t>
            </w:r>
            <w:proofErr w:type="gramEnd"/>
          </w:p>
          <w:p w:rsidR="00407552" w:rsidRDefault="00407552" w:rsidP="00407552">
            <w:pPr>
              <w:autoSpaceDE w:val="0"/>
              <w:spacing w:after="0" w:line="240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XIX – </w:t>
            </w:r>
            <w:proofErr w:type="gramStart"/>
            <w:r>
              <w:rPr>
                <w:b/>
                <w:bCs/>
              </w:rPr>
              <w:t>НАЧАЛЕ</w:t>
            </w:r>
            <w:proofErr w:type="gramEnd"/>
            <w:r>
              <w:rPr>
                <w:b/>
                <w:bCs/>
              </w:rPr>
              <w:t xml:space="preserve"> XX ВВ.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на пути к реформам (1801–1861)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Александровская эпоха: государственный либерализм. Отечественная война </w:t>
            </w:r>
            <w:smartTag w:uri="urn:schemas-microsoft-com:office:smarttags" w:element="metricconverter">
              <w:smartTagPr>
                <w:attr w:name="ProductID" w:val="1812 г"/>
              </w:smartTagPr>
              <w:r>
                <w:rPr>
                  <w:rFonts w:eastAsia="TimesNewRomanPSMT"/>
                </w:rPr>
                <w:t>1812 г</w:t>
              </w:r>
            </w:smartTag>
            <w:r>
              <w:rPr>
                <w:rFonts w:eastAsia="TimesNewRomanPSMT"/>
              </w:rPr>
              <w:t>. Николаевское самодержавие: государственный консерватизм Крепостнический социум. Деревня и город. Культурное пространство империи в первой половине XIX в. Пространство империи: этнокультурный облик страны Формирование гражданского  правосознания. Основные течения общественной мысли Россия в эпоху реформ. Преобразования Александра II: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социальная и правовая модернизация «Народное самодержавие» Александра III. Пореформенный социум. Сельское </w:t>
            </w:r>
          </w:p>
          <w:p w:rsidR="00407552" w:rsidRDefault="00407552" w:rsidP="00407552">
            <w:pPr>
              <w:autoSpaceDE w:val="0"/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хозяйство и промышленность. Культурное пространство империи во второй половине XIX в. Этнокультурный облик империи. Формирование гражданского общества</w:t>
            </w:r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</w:rPr>
            </w:pPr>
            <w:r>
              <w:rPr>
                <w:rFonts w:eastAsia="TimesNewRomanPSMT"/>
              </w:rPr>
              <w:t>и основные направления общественных движений. Кризис империи в начале ХХ века. Первая российская революция 1905-1907 гг. Начало парламентаризма Общество и власть после революции «Серебряный век» российской культуры. Региональный компонент.</w:t>
            </w:r>
          </w:p>
          <w:p w:rsidR="00407552" w:rsidRDefault="00407552" w:rsidP="00407552">
            <w:pPr>
              <w:spacing w:after="0" w:line="240" w:lineRule="auto"/>
              <w:rPr>
                <w:rFonts w:eastAsia="TimesNewRomanPSMT"/>
                <w:i/>
              </w:rPr>
            </w:pPr>
            <w:r>
              <w:rPr>
                <w:rFonts w:eastAsia="TimesNewRomanPSMT"/>
                <w:i/>
              </w:rPr>
              <w:t>.</w:t>
            </w:r>
          </w:p>
        </w:tc>
      </w:tr>
    </w:tbl>
    <w:p w:rsidR="00407552" w:rsidRDefault="00407552" w:rsidP="00407552">
      <w:pPr>
        <w:spacing w:after="0"/>
      </w:pPr>
    </w:p>
    <w:p w:rsidR="00407552" w:rsidRDefault="00407552" w:rsidP="00407552">
      <w:pPr>
        <w:rPr>
          <w:sz w:val="28"/>
          <w:szCs w:val="28"/>
        </w:rPr>
      </w:pPr>
    </w:p>
    <w:p w:rsidR="00407552" w:rsidRDefault="00407552" w:rsidP="00407552">
      <w:pPr>
        <w:spacing w:line="360" w:lineRule="auto"/>
        <w:rPr>
          <w:b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</w:p>
    <w:p w:rsidR="00407552" w:rsidRDefault="00407552" w:rsidP="00407552">
      <w:pPr>
        <w:pStyle w:val="Default"/>
        <w:jc w:val="center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 xml:space="preserve">Планируемые результаты изучения учебного предмета, курса </w:t>
      </w:r>
    </w:p>
    <w:p w:rsidR="00407552" w:rsidRPr="00407552" w:rsidRDefault="00407552" w:rsidP="00407552">
      <w:pPr>
        <w:autoSpaceDE w:val="0"/>
        <w:spacing w:after="0" w:line="240" w:lineRule="auto"/>
        <w:ind w:firstLine="360"/>
        <w:jc w:val="both"/>
        <w:rPr>
          <w:szCs w:val="28"/>
        </w:rPr>
      </w:pPr>
      <w:r>
        <w:rPr>
          <w:bCs/>
          <w:sz w:val="28"/>
          <w:szCs w:val="28"/>
          <w:u w:val="single"/>
        </w:rPr>
        <w:t xml:space="preserve">Предметные результаты </w:t>
      </w:r>
      <w:r>
        <w:rPr>
          <w:sz w:val="28"/>
          <w:szCs w:val="28"/>
          <w:u w:val="single"/>
        </w:rPr>
        <w:t>освоения курса</w:t>
      </w:r>
      <w:r>
        <w:rPr>
          <w:sz w:val="28"/>
          <w:szCs w:val="28"/>
        </w:rPr>
        <w:t xml:space="preserve"> истории на уровне основного общего </w:t>
      </w:r>
      <w:r w:rsidRPr="00407552">
        <w:rPr>
          <w:szCs w:val="28"/>
        </w:rPr>
        <w:t>образования предполагают, что у учащегося сформированы: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целостные представления об историческом пути человечества, разных народов и государств как необходимой основы миропонимания и познания современного общества; о преемственности исторических эпох и непрерывности исторических процессов; о месте и роли России в мировой истории;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базовые исторические знания об основных этапах и закономерностях развития человеческого общества с древности до наших дней;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способность применять исторические знания для осмысления общественных событий и явлений прошлого и современности;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умение искать, анализировать, систематизировать и оценивать историческую информацию различных исторических и современных источников, раскрывая ее социальную принадлежность и познавательную ценность; способность определять и аргументировать свое отношение к ней;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умение работать с письменными, изобразительными и вещественными историческими источниками, понимать и интерпретировать содержащуюся в них информацию;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уважение к мировому и отечественному историческому наследию, культуре своего и других народов; готовность применять исторические знания для выявления и сохранения исторических и культурных памятников своей страны и мира.</w:t>
      </w:r>
    </w:p>
    <w:p w:rsidR="00407552" w:rsidRPr="00407552" w:rsidRDefault="00407552" w:rsidP="00407552">
      <w:pPr>
        <w:autoSpaceDE w:val="0"/>
        <w:spacing w:after="0" w:line="240" w:lineRule="auto"/>
        <w:ind w:firstLine="708"/>
        <w:jc w:val="both"/>
        <w:rPr>
          <w:bCs/>
          <w:szCs w:val="28"/>
        </w:rPr>
      </w:pPr>
      <w:r w:rsidRPr="00407552">
        <w:rPr>
          <w:bCs/>
          <w:i/>
          <w:szCs w:val="28"/>
        </w:rPr>
        <w:t>История Древнего мира (5 класс).</w:t>
      </w:r>
      <w:r w:rsidRPr="00407552">
        <w:rPr>
          <w:bCs/>
          <w:szCs w:val="28"/>
        </w:rPr>
        <w:t xml:space="preserve"> Выпускник научится: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определять место исторических событий во времени, объяснять смысл основных хронологических понятий, терминов (тысячелетие, век, до нашей эры, нашей эры);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использовать историческую карту как источник информации о расселении человеческих общностей в эпохи первобытности и Древнего мира, расположении древних цивилизаций и государств, местах важнейших событий;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проводить по</w:t>
      </w:r>
      <w:proofErr w:type="gramStart"/>
      <w:r w:rsidRPr="00407552">
        <w:rPr>
          <w:szCs w:val="28"/>
        </w:rPr>
        <w:t>)и</w:t>
      </w:r>
      <w:proofErr w:type="gramEnd"/>
      <w:r w:rsidRPr="00407552">
        <w:rPr>
          <w:szCs w:val="28"/>
        </w:rPr>
        <w:t>ск информации в отрывках исторических текстов, материальных памятниках Древнего мира;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szCs w:val="28"/>
        </w:rPr>
      </w:pPr>
      <w:r w:rsidRPr="00407552">
        <w:rPr>
          <w:szCs w:val="28"/>
        </w:rPr>
        <w:t>• описывать условия существования, основные занятия, образ жизни людей в древности, памятники древней культуры; рассказывать о событиях древней истории;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proofErr w:type="gramStart"/>
      <w:r w:rsidRPr="00407552">
        <w:rPr>
          <w:szCs w:val="28"/>
        </w:rPr>
        <w:t xml:space="preserve">• раскрывать характерные, существенные черты: </w:t>
      </w:r>
      <w:r w:rsidRPr="00407552">
        <w:rPr>
          <w:sz w:val="24"/>
          <w:szCs w:val="28"/>
        </w:rPr>
        <w:t xml:space="preserve">а </w:t>
      </w:r>
      <w:r w:rsidRPr="00407552">
        <w:t>форм государственного устройства древних обществ (с использованием понятий «деспотия», «полис», «республика», «закон», «империя», «метрополия», «колония» и др.); б) положения основных групп населения в древневосточных и античных обществах (правители и подданные, свободные и рабы); в) религиозных верований людей в древности;</w:t>
      </w:r>
      <w:proofErr w:type="gramEnd"/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объяснять, в чем заключались назначение и художественные достоинства памятников древней культуры: архитектурных сооружений, предметов быта, произведений искусства;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давать оценку наиболее значительным событиям и личностям древней истории.</w:t>
      </w:r>
    </w:p>
    <w:p w:rsidR="00407552" w:rsidRPr="00407552" w:rsidRDefault="00407552" w:rsidP="00407552">
      <w:pPr>
        <w:autoSpaceDE w:val="0"/>
        <w:spacing w:after="0" w:line="240" w:lineRule="auto"/>
        <w:ind w:firstLine="708"/>
        <w:jc w:val="both"/>
        <w:rPr>
          <w:bCs/>
        </w:rPr>
      </w:pPr>
      <w:r w:rsidRPr="00407552">
        <w:rPr>
          <w:bCs/>
        </w:rPr>
        <w:lastRenderedPageBreak/>
        <w:t>Выпускник получит возможность научиться:</w:t>
      </w:r>
    </w:p>
    <w:p w:rsidR="00407552" w:rsidRPr="00407552" w:rsidRDefault="00407552" w:rsidP="00407552">
      <w:pPr>
        <w:spacing w:after="0" w:line="240" w:lineRule="auto"/>
        <w:jc w:val="both"/>
        <w:rPr>
          <w:i/>
          <w:iCs/>
        </w:rPr>
      </w:pPr>
      <w:r w:rsidRPr="00407552">
        <w:rPr>
          <w:i/>
          <w:iCs/>
        </w:rPr>
        <w:t>• давать характеристику общественного строя древних государств;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сопоставлять свидетельства различных исторических источников, выявляя в них общее и различия;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видеть проявления влияния античного искусства в окружающей среде;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высказывать суждения о значении и месте исторического и культурного наследия древних обществ в мировой истории.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bCs/>
        </w:rPr>
      </w:pPr>
      <w:r w:rsidRPr="00407552">
        <w:rPr>
          <w:bCs/>
          <w:i/>
        </w:rPr>
        <w:t>История Средних веков. От Древней Руси к Российскому государству (VIII –XV вв.) (6 класс).</w:t>
      </w:r>
      <w:r w:rsidRPr="00407552">
        <w:rPr>
          <w:bCs/>
        </w:rPr>
        <w:t xml:space="preserve"> Выпускник научится: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локализовать во времени общие рамки и события Средневековья, этапы становления и развития Российского государства; соотносить хронологию истории Руси и всеобщей истории;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использовать историческую карту как источник информации о территории, об экономических и культурных центрах Руси и других госуда</w:t>
      </w:r>
      <w:proofErr w:type="gramStart"/>
      <w:r w:rsidRPr="00407552">
        <w:t>рств в Ср</w:t>
      </w:r>
      <w:proofErr w:type="gramEnd"/>
      <w:r w:rsidRPr="00407552">
        <w:t>едние века, о направлениях крупнейших передвижений людей – походов, завоеваний, колонизаций и др.;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проводить поиск информации в исторических текстах, материальных исторических памятниках Средневековья;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составлять описание образа жизни различных групп населения в средневековых обществах на Руси и в других странах, памятников материальной и художественной культуры; рассказывать о значительных событиях средневековой истории;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 xml:space="preserve">• раскрывать характерные, существенные черты: а) экономических и социальных отношений, политического строя на Руси и в других государствах; б) ценностей, господствовавших в средневековых обществах, религиозных воззрений, представлений средневекового человека о мире; 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объяснять причины и следствия ключевых событий отечественной и всеобщей истории Средних веков;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сопоставлять развитие Руси и других стран в период Средневековья, показывать общие черты и особенности;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давать оценку событиям и личностям отечественной и всеобщей истории Средних веков.</w:t>
      </w:r>
    </w:p>
    <w:p w:rsidR="00407552" w:rsidRPr="00407552" w:rsidRDefault="00407552" w:rsidP="00407552">
      <w:pPr>
        <w:autoSpaceDE w:val="0"/>
        <w:spacing w:after="0" w:line="240" w:lineRule="auto"/>
        <w:ind w:firstLine="708"/>
        <w:jc w:val="both"/>
        <w:rPr>
          <w:bCs/>
        </w:rPr>
      </w:pPr>
      <w:r w:rsidRPr="00407552">
        <w:rPr>
          <w:bCs/>
        </w:rPr>
        <w:t>Выпускник получит возможность научиться: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давать сопоставительную характеристику политического устройства госуда</w:t>
      </w:r>
      <w:proofErr w:type="gramStart"/>
      <w:r w:rsidRPr="00407552">
        <w:rPr>
          <w:i/>
          <w:iCs/>
        </w:rPr>
        <w:t>рств Ср</w:t>
      </w:r>
      <w:proofErr w:type="gramEnd"/>
      <w:r w:rsidRPr="00407552">
        <w:rPr>
          <w:i/>
          <w:iCs/>
        </w:rPr>
        <w:t>едневековья (Русь, Запад, Восток);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сравнивать свидетельства различных исторических источников, выявляя в них общее и различия;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составлять на основе информации учебника и дополнительной литературы описания памятников средневековой культуры Руси и других стран, объяснять, в чем заключаются их художественные достоинства и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rPr>
          <w:i/>
          <w:iCs/>
        </w:rPr>
        <w:t>значение.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bCs/>
        </w:rPr>
      </w:pPr>
      <w:r w:rsidRPr="00407552">
        <w:rPr>
          <w:bCs/>
          <w:i/>
        </w:rPr>
        <w:t>История Нового времени. Россия в XVI – Х</w:t>
      </w:r>
      <w:proofErr w:type="gramStart"/>
      <w:r w:rsidRPr="00407552">
        <w:rPr>
          <w:bCs/>
          <w:i/>
        </w:rPr>
        <w:t>I</w:t>
      </w:r>
      <w:proofErr w:type="gramEnd"/>
      <w:r w:rsidRPr="00407552">
        <w:rPr>
          <w:bCs/>
          <w:i/>
        </w:rPr>
        <w:t>Х веках (7</w:t>
      </w:r>
      <w:r w:rsidRPr="00407552">
        <w:rPr>
          <w:i/>
        </w:rPr>
        <w:t>–</w:t>
      </w:r>
      <w:r w:rsidRPr="00407552">
        <w:rPr>
          <w:bCs/>
          <w:i/>
        </w:rPr>
        <w:t>9 класс).</w:t>
      </w:r>
      <w:r w:rsidRPr="00407552">
        <w:rPr>
          <w:bCs/>
        </w:rPr>
        <w:t xml:space="preserve"> Выпускник научится: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локализовать во времени хронологические рамки и рубежные события Нового времени как исторической эпохи, основные этапы отечественной и всеобщей истории Нового времени; соотносить хронологию истории России и всеобщей истории в Новое время;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использовать историческую карту как источник информации о границах России и других государств в Новое время, об основных процессах социально-экономического развития, о местах важнейших событий, направлениях значительных передвижений – походов, завоеваний, колонизации и др.;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анализировать информацию различных источников по отечественной и всеобщей истории Нового времени;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составлять описание положения и образа жизни основных социальных групп в России и других странах в Новое время, памятников материальной и художественной культуры; рассказывать о значительных событиях;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систематизировать исторический материал, содержащийся в учебной и дополнительной литературе по отечественной и всеобщей истории Нового времени;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 xml:space="preserve">• раскрывать характерные, существенные черты: а) экономического и социального развития России и других стран в Новое время; б) эволюции политического строя (включая понятия «монархия», «самодержавие», «абсолютизм» и др.); в) развития общественного движения («консерватизм», «либерализм», «социализм»); г) представлений о мире и общественных ценностях; </w:t>
      </w:r>
      <w:proofErr w:type="spellStart"/>
      <w:r w:rsidRPr="00407552">
        <w:t>д</w:t>
      </w:r>
      <w:proofErr w:type="spellEnd"/>
      <w:r w:rsidRPr="00407552">
        <w:t>) художественной культуры Нового времени;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объяснять причины и следствия ключевых событий и процессов отечественной и всеобщей истории Нового времени (социальных движений, реформ и революций, взаимодействий между народами и др.);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сопоставлять развитие России и других стран в Новое время, сравнивать исторические ситуации и события;</w:t>
      </w:r>
    </w:p>
    <w:p w:rsidR="00407552" w:rsidRPr="00407552" w:rsidRDefault="00407552" w:rsidP="00407552">
      <w:pPr>
        <w:autoSpaceDE w:val="0"/>
        <w:spacing w:after="0" w:line="240" w:lineRule="auto"/>
        <w:jc w:val="both"/>
      </w:pPr>
      <w:r w:rsidRPr="00407552">
        <w:t>• давать оценку событиям и личностям отечественной и всеобщей истории Нового времени.</w:t>
      </w:r>
    </w:p>
    <w:p w:rsidR="00407552" w:rsidRPr="00407552" w:rsidRDefault="00407552" w:rsidP="00407552">
      <w:pPr>
        <w:autoSpaceDE w:val="0"/>
        <w:spacing w:after="0" w:line="240" w:lineRule="auto"/>
        <w:ind w:firstLine="708"/>
        <w:jc w:val="both"/>
        <w:rPr>
          <w:bCs/>
        </w:rPr>
      </w:pPr>
      <w:r w:rsidRPr="00407552">
        <w:rPr>
          <w:bCs/>
        </w:rPr>
        <w:lastRenderedPageBreak/>
        <w:t>Выпускник получит возможность научиться: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используя историческую карту, характеризовать социально-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rPr>
          <w:i/>
          <w:iCs/>
        </w:rPr>
        <w:t>экономическое и политическое развитие России, других государств в Новое время;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использовать элементы источниковедческого анализа при работе с историческими материалами (определение принадлежности и достоверности источника, позиций автора и др.);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сравнивать развитие России и других стран в Новое время, объяснять, в чем заключались общие черты и особенности;</w:t>
      </w:r>
    </w:p>
    <w:p w:rsidR="00407552" w:rsidRPr="00407552" w:rsidRDefault="00407552" w:rsidP="00407552">
      <w:pPr>
        <w:autoSpaceDE w:val="0"/>
        <w:spacing w:after="0" w:line="240" w:lineRule="auto"/>
        <w:jc w:val="both"/>
        <w:rPr>
          <w:i/>
          <w:iCs/>
        </w:rPr>
      </w:pPr>
      <w:r w:rsidRPr="00407552">
        <w:t xml:space="preserve">• </w:t>
      </w:r>
      <w:r w:rsidRPr="00407552">
        <w:rPr>
          <w:i/>
          <w:iCs/>
        </w:rPr>
        <w:t>применять знания по истории России и своего края в Новое время при составлении описаний исторических и культурных памятников своего города, края и т. д.</w:t>
      </w:r>
    </w:p>
    <w:p w:rsidR="00407552" w:rsidRPr="00407552" w:rsidRDefault="00407552" w:rsidP="00407552">
      <w:pPr>
        <w:pStyle w:val="Default"/>
        <w:rPr>
          <w:b/>
          <w:sz w:val="22"/>
          <w:szCs w:val="22"/>
        </w:rPr>
      </w:pPr>
    </w:p>
    <w:p w:rsidR="00407552" w:rsidRDefault="00407552" w:rsidP="004544E6">
      <w:pPr>
        <w:pStyle w:val="af0"/>
        <w:spacing w:before="0" w:after="0"/>
        <w:ind w:firstLine="708"/>
        <w:jc w:val="center"/>
        <w:rPr>
          <w:b/>
          <w:sz w:val="28"/>
          <w:szCs w:val="28"/>
        </w:rPr>
      </w:pPr>
    </w:p>
    <w:p w:rsidR="00407552" w:rsidRPr="004544E6" w:rsidRDefault="00407552" w:rsidP="004544E6">
      <w:pPr>
        <w:pStyle w:val="af0"/>
        <w:spacing w:before="0" w:after="0"/>
        <w:ind w:firstLine="708"/>
        <w:jc w:val="center"/>
        <w:rPr>
          <w:b/>
          <w:sz w:val="28"/>
          <w:szCs w:val="28"/>
        </w:rPr>
      </w:pPr>
      <w:r w:rsidRPr="004544E6">
        <w:rPr>
          <w:b/>
          <w:sz w:val="28"/>
          <w:szCs w:val="28"/>
        </w:rPr>
        <w:t>Содержание  учебного  курса «История»</w:t>
      </w:r>
    </w:p>
    <w:p w:rsidR="00407552" w:rsidRPr="004544E6" w:rsidRDefault="00407552" w:rsidP="004544E6">
      <w:pPr>
        <w:autoSpaceDE w:val="0"/>
        <w:spacing w:after="0" w:line="240" w:lineRule="auto"/>
        <w:jc w:val="center"/>
        <w:rPr>
          <w:b/>
          <w:bCs/>
          <w:sz w:val="28"/>
          <w:szCs w:val="28"/>
        </w:rPr>
      </w:pPr>
      <w:r w:rsidRPr="004544E6">
        <w:rPr>
          <w:b/>
          <w:bCs/>
          <w:sz w:val="28"/>
          <w:szCs w:val="28"/>
        </w:rPr>
        <w:t>История России. Всеобщая история.</w:t>
      </w:r>
    </w:p>
    <w:p w:rsidR="004544E6" w:rsidRPr="004544E6" w:rsidRDefault="00407552" w:rsidP="004544E6">
      <w:pPr>
        <w:tabs>
          <w:tab w:val="left" w:pos="5515"/>
        </w:tabs>
        <w:spacing w:after="0" w:line="240" w:lineRule="auto"/>
        <w:jc w:val="center"/>
        <w:rPr>
          <w:b/>
          <w:bCs/>
          <w:sz w:val="28"/>
          <w:szCs w:val="28"/>
        </w:rPr>
      </w:pPr>
      <w:r w:rsidRPr="004544E6">
        <w:rPr>
          <w:b/>
          <w:bCs/>
          <w:sz w:val="28"/>
          <w:szCs w:val="28"/>
        </w:rPr>
        <w:t>Всеобщая история</w:t>
      </w:r>
    </w:p>
    <w:p w:rsidR="00407552" w:rsidRPr="004544E6" w:rsidRDefault="00407552" w:rsidP="004544E6">
      <w:pPr>
        <w:tabs>
          <w:tab w:val="left" w:pos="5515"/>
        </w:tabs>
        <w:spacing w:after="0" w:line="240" w:lineRule="auto"/>
        <w:jc w:val="center"/>
        <w:rPr>
          <w:b/>
          <w:bCs/>
          <w:sz w:val="28"/>
          <w:szCs w:val="28"/>
        </w:rPr>
      </w:pPr>
      <w:r w:rsidRPr="004544E6">
        <w:rPr>
          <w:b/>
          <w:bCs/>
          <w:sz w:val="28"/>
          <w:szCs w:val="28"/>
          <w:u w:val="single"/>
        </w:rPr>
        <w:t>5 класс</w:t>
      </w:r>
    </w:p>
    <w:p w:rsidR="00407552" w:rsidRPr="00407552" w:rsidRDefault="00407552" w:rsidP="004544E6">
      <w:pPr>
        <w:autoSpaceDE w:val="0"/>
        <w:spacing w:after="0" w:line="240" w:lineRule="auto"/>
        <w:jc w:val="both"/>
        <w:rPr>
          <w:sz w:val="24"/>
          <w:szCs w:val="28"/>
        </w:rPr>
      </w:pPr>
      <w:r w:rsidRPr="00407552">
        <w:rPr>
          <w:b/>
          <w:sz w:val="24"/>
          <w:szCs w:val="28"/>
        </w:rPr>
        <w:t xml:space="preserve">Ведение. </w:t>
      </w:r>
      <w:r w:rsidRPr="00407552">
        <w:rPr>
          <w:sz w:val="24"/>
          <w:szCs w:val="28"/>
        </w:rPr>
        <w:t xml:space="preserve">Что изучает история. Древнейшие люди. Родовые общины охотников и собирателей. Возникновение искусства и религиозных верований. </w:t>
      </w:r>
      <w:r w:rsidRPr="00407552">
        <w:rPr>
          <w:b/>
          <w:sz w:val="24"/>
          <w:szCs w:val="28"/>
        </w:rPr>
        <w:t xml:space="preserve">Первобытные земледельцы и скотоводы. </w:t>
      </w:r>
      <w:r w:rsidRPr="00407552">
        <w:rPr>
          <w:sz w:val="24"/>
          <w:szCs w:val="28"/>
        </w:rPr>
        <w:t xml:space="preserve">Возникновение земледелия и скотоводства. Появление неравенства и знати.  </w:t>
      </w:r>
      <w:r w:rsidRPr="00407552">
        <w:rPr>
          <w:b/>
          <w:sz w:val="24"/>
          <w:szCs w:val="28"/>
        </w:rPr>
        <w:t xml:space="preserve">Счет лет в истории. </w:t>
      </w:r>
      <w:r w:rsidRPr="00407552">
        <w:rPr>
          <w:sz w:val="24"/>
          <w:szCs w:val="28"/>
        </w:rPr>
        <w:t>Историческая хронология</w:t>
      </w:r>
      <w:r w:rsidRPr="00407552">
        <w:rPr>
          <w:b/>
          <w:sz w:val="24"/>
          <w:szCs w:val="28"/>
        </w:rPr>
        <w:t xml:space="preserve">. </w:t>
      </w:r>
      <w:r w:rsidRPr="00407552">
        <w:rPr>
          <w:sz w:val="24"/>
          <w:szCs w:val="28"/>
        </w:rPr>
        <w:t xml:space="preserve">Измерение времени по годам. </w:t>
      </w:r>
      <w:r w:rsidRPr="00407552">
        <w:rPr>
          <w:b/>
          <w:sz w:val="24"/>
          <w:szCs w:val="28"/>
        </w:rPr>
        <w:t xml:space="preserve">Древний  Египет. </w:t>
      </w:r>
      <w:r w:rsidRPr="00407552">
        <w:rPr>
          <w:sz w:val="24"/>
          <w:szCs w:val="28"/>
        </w:rPr>
        <w:t xml:space="preserve">Государство на берегах Нила. Как жили земледельцы и ремесленники в Египте. Жизнь египетского вельможи. Военные походы фараонов. Религия древних египтян. Искусство Древнего Египта. Письменность и знания древних египтян. </w:t>
      </w:r>
      <w:r w:rsidRPr="00407552">
        <w:rPr>
          <w:b/>
          <w:sz w:val="24"/>
          <w:szCs w:val="28"/>
        </w:rPr>
        <w:t xml:space="preserve">Западная Азия в древности. </w:t>
      </w:r>
      <w:r w:rsidRPr="00407552">
        <w:rPr>
          <w:sz w:val="24"/>
          <w:szCs w:val="28"/>
        </w:rPr>
        <w:t xml:space="preserve">Древнее </w:t>
      </w:r>
      <w:proofErr w:type="spellStart"/>
      <w:r w:rsidRPr="00407552">
        <w:rPr>
          <w:sz w:val="24"/>
          <w:szCs w:val="28"/>
        </w:rPr>
        <w:t>Двуречье</w:t>
      </w:r>
      <w:proofErr w:type="spellEnd"/>
      <w:r w:rsidRPr="00407552">
        <w:rPr>
          <w:sz w:val="24"/>
          <w:szCs w:val="28"/>
        </w:rPr>
        <w:t xml:space="preserve">. Вавилонский царь Хаммурапи  и его законы. Финикийские мореплаватели. Библейские сказания. Древнееврейское царство. Ассирийская держава. Персидская держава «царя царей». </w:t>
      </w:r>
      <w:r w:rsidRPr="00407552">
        <w:rPr>
          <w:b/>
          <w:sz w:val="24"/>
          <w:szCs w:val="28"/>
        </w:rPr>
        <w:t xml:space="preserve">Индия и Китай в древности.  </w:t>
      </w:r>
      <w:r w:rsidRPr="00407552">
        <w:rPr>
          <w:sz w:val="24"/>
          <w:szCs w:val="28"/>
        </w:rPr>
        <w:t xml:space="preserve">Природа и люди Древней Индии. Индийские касты. Чему учил китайский мудрец Конфуций. Первый властелин единого Китая. </w:t>
      </w:r>
      <w:r w:rsidRPr="00407552">
        <w:rPr>
          <w:b/>
          <w:sz w:val="24"/>
          <w:szCs w:val="28"/>
        </w:rPr>
        <w:t xml:space="preserve">Древнейшая Греция. </w:t>
      </w:r>
      <w:r w:rsidRPr="00407552">
        <w:rPr>
          <w:sz w:val="24"/>
          <w:szCs w:val="28"/>
        </w:rPr>
        <w:t xml:space="preserve">Греки и критяне. Микены и Троя. Поэма Гомера «Илиада». Поэма Гомера «Одиссея». Религия древних греков. </w:t>
      </w:r>
      <w:r w:rsidRPr="00407552">
        <w:rPr>
          <w:b/>
          <w:sz w:val="24"/>
          <w:szCs w:val="28"/>
        </w:rPr>
        <w:t xml:space="preserve">Полисы Греции и их борьба с персидским нашествием. </w:t>
      </w:r>
      <w:r w:rsidRPr="00407552">
        <w:rPr>
          <w:sz w:val="24"/>
          <w:szCs w:val="28"/>
        </w:rPr>
        <w:t xml:space="preserve">Земледельцы Аттики теряют землю и свободу. Зарождение демократии в  Афинах. Древняя Спарта. Греческие колонии на берегах Средиземного и Черного морей. Олимпийские игры в древности. Победа греков над персами в Марафонской битве. Нашествие персидских войск на Элладу. </w:t>
      </w:r>
      <w:proofErr w:type="gramStart"/>
      <w:r w:rsidRPr="00407552">
        <w:rPr>
          <w:b/>
          <w:sz w:val="24"/>
          <w:szCs w:val="28"/>
        </w:rPr>
        <w:t xml:space="preserve">Возвышение Афин в </w:t>
      </w:r>
      <w:r w:rsidRPr="00407552">
        <w:rPr>
          <w:b/>
          <w:sz w:val="24"/>
          <w:szCs w:val="28"/>
          <w:lang w:val="en-US"/>
        </w:rPr>
        <w:t>V</w:t>
      </w:r>
      <w:r w:rsidRPr="00407552">
        <w:rPr>
          <w:b/>
          <w:sz w:val="24"/>
          <w:szCs w:val="28"/>
        </w:rPr>
        <w:t xml:space="preserve"> в. до н.э. </w:t>
      </w:r>
      <w:r w:rsidRPr="00407552">
        <w:rPr>
          <w:sz w:val="24"/>
          <w:szCs w:val="28"/>
        </w:rPr>
        <w:t xml:space="preserve">В гаванях афинского порта </w:t>
      </w:r>
      <w:proofErr w:type="spellStart"/>
      <w:r w:rsidRPr="00407552">
        <w:rPr>
          <w:sz w:val="24"/>
          <w:szCs w:val="28"/>
        </w:rPr>
        <w:t>Пирей</w:t>
      </w:r>
      <w:proofErr w:type="spellEnd"/>
      <w:r w:rsidRPr="00407552">
        <w:rPr>
          <w:sz w:val="24"/>
          <w:szCs w:val="28"/>
        </w:rPr>
        <w:t>.</w:t>
      </w:r>
      <w:proofErr w:type="gramEnd"/>
      <w:r w:rsidRPr="00407552">
        <w:rPr>
          <w:sz w:val="24"/>
          <w:szCs w:val="28"/>
        </w:rPr>
        <w:t xml:space="preserve"> В городе богини Афины. В афинских школах и </w:t>
      </w:r>
      <w:proofErr w:type="spellStart"/>
      <w:r w:rsidRPr="00407552">
        <w:rPr>
          <w:sz w:val="24"/>
          <w:szCs w:val="28"/>
        </w:rPr>
        <w:t>гимнасиях</w:t>
      </w:r>
      <w:proofErr w:type="spellEnd"/>
      <w:r w:rsidRPr="00407552">
        <w:rPr>
          <w:sz w:val="24"/>
          <w:szCs w:val="28"/>
        </w:rPr>
        <w:t xml:space="preserve">. В афинском театре. Афинская демократия при Перикле. </w:t>
      </w:r>
      <w:r w:rsidRPr="00407552">
        <w:rPr>
          <w:b/>
          <w:sz w:val="24"/>
          <w:szCs w:val="28"/>
        </w:rPr>
        <w:t xml:space="preserve">Македонские завоевания в </w:t>
      </w:r>
      <w:r w:rsidRPr="00407552">
        <w:rPr>
          <w:b/>
          <w:sz w:val="24"/>
          <w:szCs w:val="28"/>
          <w:lang w:val="en-US"/>
        </w:rPr>
        <w:t>IV</w:t>
      </w:r>
      <w:r w:rsidRPr="00407552">
        <w:rPr>
          <w:b/>
          <w:sz w:val="24"/>
          <w:szCs w:val="28"/>
        </w:rPr>
        <w:t xml:space="preserve"> </w:t>
      </w:r>
      <w:proofErr w:type="gramStart"/>
      <w:r w:rsidRPr="00407552">
        <w:rPr>
          <w:b/>
          <w:sz w:val="24"/>
          <w:szCs w:val="28"/>
        </w:rPr>
        <w:t>в</w:t>
      </w:r>
      <w:proofErr w:type="gramEnd"/>
      <w:r w:rsidRPr="00407552">
        <w:rPr>
          <w:b/>
          <w:sz w:val="24"/>
          <w:szCs w:val="28"/>
        </w:rPr>
        <w:t xml:space="preserve">. </w:t>
      </w:r>
      <w:proofErr w:type="gramStart"/>
      <w:r w:rsidRPr="00407552">
        <w:rPr>
          <w:b/>
          <w:sz w:val="24"/>
          <w:szCs w:val="28"/>
        </w:rPr>
        <w:t>до</w:t>
      </w:r>
      <w:proofErr w:type="gramEnd"/>
      <w:r w:rsidRPr="00407552">
        <w:rPr>
          <w:b/>
          <w:sz w:val="24"/>
          <w:szCs w:val="28"/>
        </w:rPr>
        <w:t xml:space="preserve"> н.э. </w:t>
      </w:r>
      <w:r w:rsidRPr="00407552">
        <w:rPr>
          <w:sz w:val="24"/>
          <w:szCs w:val="28"/>
        </w:rPr>
        <w:t xml:space="preserve">Города Эллады подчиняются Македонии. Поход Александра Македонского на Восток.  В Александрии Египетской. </w:t>
      </w:r>
      <w:r w:rsidRPr="00407552">
        <w:rPr>
          <w:b/>
          <w:sz w:val="24"/>
          <w:szCs w:val="28"/>
        </w:rPr>
        <w:t xml:space="preserve">Рим: от его возникновения до установления господства над Италией. </w:t>
      </w:r>
      <w:r w:rsidRPr="00407552">
        <w:rPr>
          <w:sz w:val="24"/>
          <w:szCs w:val="28"/>
        </w:rPr>
        <w:t xml:space="preserve">Древний Рим.  Завоевание Римом Италии. Устройство Римской республики. </w:t>
      </w:r>
      <w:r w:rsidRPr="00407552">
        <w:rPr>
          <w:b/>
          <w:sz w:val="24"/>
          <w:szCs w:val="28"/>
        </w:rPr>
        <w:t xml:space="preserve">Рим – сильнейшая держава Средиземноморья.  </w:t>
      </w:r>
      <w:r w:rsidRPr="00407552">
        <w:rPr>
          <w:sz w:val="24"/>
          <w:szCs w:val="28"/>
        </w:rPr>
        <w:t xml:space="preserve">Вторая война Рима с Карфагеном. Установление господства Рима во всем Средиземноморье. Рабство в Древнем Риме. </w:t>
      </w:r>
      <w:r w:rsidRPr="00407552">
        <w:rPr>
          <w:b/>
          <w:sz w:val="24"/>
          <w:szCs w:val="28"/>
        </w:rPr>
        <w:t xml:space="preserve">Гражданские войны в Риме. </w:t>
      </w:r>
      <w:r w:rsidRPr="00407552">
        <w:rPr>
          <w:sz w:val="24"/>
          <w:szCs w:val="28"/>
        </w:rPr>
        <w:t xml:space="preserve">Земельный закон братьев </w:t>
      </w:r>
      <w:proofErr w:type="spellStart"/>
      <w:r w:rsidRPr="00407552">
        <w:rPr>
          <w:sz w:val="24"/>
          <w:szCs w:val="28"/>
        </w:rPr>
        <w:t>Гракхов</w:t>
      </w:r>
      <w:proofErr w:type="spellEnd"/>
      <w:r w:rsidRPr="00407552">
        <w:rPr>
          <w:sz w:val="24"/>
          <w:szCs w:val="28"/>
        </w:rPr>
        <w:t xml:space="preserve">. Восстание Спартака. Единовластие Цезаря. Установление империи. </w:t>
      </w:r>
      <w:r w:rsidRPr="00407552">
        <w:rPr>
          <w:b/>
          <w:sz w:val="24"/>
          <w:szCs w:val="28"/>
        </w:rPr>
        <w:t xml:space="preserve">Римская империя </w:t>
      </w:r>
      <w:proofErr w:type="gramStart"/>
      <w:r w:rsidRPr="00407552">
        <w:rPr>
          <w:b/>
          <w:sz w:val="24"/>
          <w:szCs w:val="28"/>
        </w:rPr>
        <w:t>в первые</w:t>
      </w:r>
      <w:proofErr w:type="gramEnd"/>
      <w:r w:rsidRPr="00407552">
        <w:rPr>
          <w:b/>
          <w:sz w:val="24"/>
          <w:szCs w:val="28"/>
        </w:rPr>
        <w:t xml:space="preserve"> века нашей эры. </w:t>
      </w:r>
      <w:r w:rsidRPr="00407552">
        <w:rPr>
          <w:sz w:val="24"/>
          <w:szCs w:val="28"/>
        </w:rPr>
        <w:t xml:space="preserve">Соседи Римской империи. В Риме при императоре Нероне. Первые христиане и их учение. Первые христиане и их учение. Расцвет Римской империи во </w:t>
      </w:r>
      <w:r w:rsidRPr="00407552">
        <w:rPr>
          <w:sz w:val="24"/>
          <w:szCs w:val="28"/>
          <w:lang w:val="en-US"/>
        </w:rPr>
        <w:t>II</w:t>
      </w:r>
      <w:r w:rsidRPr="00407552">
        <w:rPr>
          <w:sz w:val="24"/>
          <w:szCs w:val="28"/>
        </w:rPr>
        <w:t xml:space="preserve"> в. н.э. Вечный город и его жители. Ра</w:t>
      </w:r>
      <w:r w:rsidRPr="00407552">
        <w:rPr>
          <w:b/>
          <w:sz w:val="24"/>
          <w:szCs w:val="28"/>
        </w:rPr>
        <w:t xml:space="preserve">згром Рима  германцами и падение Западной Римской империи. </w:t>
      </w:r>
      <w:r w:rsidRPr="00407552">
        <w:rPr>
          <w:sz w:val="24"/>
          <w:szCs w:val="28"/>
        </w:rPr>
        <w:t xml:space="preserve">Римская империя при Константине. Взятие Рима варварами. </w:t>
      </w:r>
    </w:p>
    <w:p w:rsidR="004544E6" w:rsidRDefault="004544E6" w:rsidP="00407552">
      <w:pPr>
        <w:spacing w:line="240" w:lineRule="auto"/>
        <w:jc w:val="both"/>
        <w:rPr>
          <w:b/>
          <w:sz w:val="24"/>
          <w:szCs w:val="28"/>
          <w:u w:val="single"/>
        </w:rPr>
      </w:pPr>
    </w:p>
    <w:p w:rsidR="00407552" w:rsidRPr="004544E6" w:rsidRDefault="00407552" w:rsidP="004544E6">
      <w:pPr>
        <w:spacing w:line="240" w:lineRule="auto"/>
        <w:jc w:val="center"/>
        <w:rPr>
          <w:b/>
          <w:sz w:val="32"/>
          <w:szCs w:val="28"/>
          <w:u w:val="single"/>
        </w:rPr>
      </w:pPr>
      <w:r w:rsidRPr="004544E6">
        <w:rPr>
          <w:b/>
          <w:sz w:val="32"/>
          <w:szCs w:val="28"/>
          <w:u w:val="single"/>
        </w:rPr>
        <w:t>6 класс</w:t>
      </w:r>
    </w:p>
    <w:p w:rsidR="00407552" w:rsidRPr="00407552" w:rsidRDefault="00407552" w:rsidP="00407552">
      <w:pPr>
        <w:spacing w:line="240" w:lineRule="auto"/>
        <w:jc w:val="both"/>
        <w:rPr>
          <w:sz w:val="24"/>
          <w:szCs w:val="28"/>
        </w:rPr>
      </w:pPr>
      <w:r w:rsidRPr="00407552">
        <w:rPr>
          <w:b/>
          <w:sz w:val="24"/>
          <w:szCs w:val="28"/>
        </w:rPr>
        <w:t>Введение.</w:t>
      </w:r>
      <w:r w:rsidRPr="00407552">
        <w:rPr>
          <w:sz w:val="24"/>
          <w:szCs w:val="28"/>
        </w:rPr>
        <w:t xml:space="preserve"> Живое Средневековье. </w:t>
      </w:r>
      <w:r w:rsidRPr="00407552">
        <w:rPr>
          <w:b/>
          <w:sz w:val="24"/>
          <w:szCs w:val="28"/>
        </w:rPr>
        <w:t>Становление средневековой Европы (</w:t>
      </w:r>
      <w:r w:rsidRPr="00407552">
        <w:rPr>
          <w:b/>
          <w:sz w:val="24"/>
          <w:szCs w:val="28"/>
          <w:lang w:val="en-US"/>
        </w:rPr>
        <w:t>VI</w:t>
      </w:r>
      <w:r w:rsidRPr="00407552">
        <w:rPr>
          <w:b/>
          <w:sz w:val="24"/>
          <w:szCs w:val="28"/>
        </w:rPr>
        <w:t>-</w:t>
      </w:r>
      <w:r w:rsidRPr="00407552">
        <w:rPr>
          <w:b/>
          <w:sz w:val="24"/>
          <w:szCs w:val="28"/>
          <w:lang w:val="en-US"/>
        </w:rPr>
        <w:t>XI</w:t>
      </w:r>
      <w:r w:rsidRPr="00407552">
        <w:rPr>
          <w:b/>
          <w:sz w:val="24"/>
          <w:szCs w:val="28"/>
        </w:rPr>
        <w:t xml:space="preserve"> вв.). </w:t>
      </w:r>
      <w:r w:rsidRPr="00407552">
        <w:rPr>
          <w:sz w:val="24"/>
          <w:szCs w:val="28"/>
        </w:rPr>
        <w:t xml:space="preserve">Образование варварских королевств. Государство франков и христианская церковь в </w:t>
      </w:r>
      <w:r w:rsidRPr="00407552">
        <w:rPr>
          <w:sz w:val="24"/>
          <w:szCs w:val="28"/>
          <w:lang w:val="en-US"/>
        </w:rPr>
        <w:t>VI</w:t>
      </w:r>
      <w:r w:rsidRPr="00407552">
        <w:rPr>
          <w:sz w:val="24"/>
          <w:szCs w:val="28"/>
        </w:rPr>
        <w:t>-</w:t>
      </w:r>
      <w:r w:rsidRPr="00407552">
        <w:rPr>
          <w:sz w:val="24"/>
          <w:szCs w:val="28"/>
          <w:lang w:val="en-US"/>
        </w:rPr>
        <w:t>VIII</w:t>
      </w:r>
      <w:r w:rsidRPr="00407552">
        <w:rPr>
          <w:sz w:val="24"/>
          <w:szCs w:val="28"/>
        </w:rPr>
        <w:t xml:space="preserve"> вв. Возникновение и распад империи Карла Великого. Феодальная раздробленность Западной Европы в </w:t>
      </w:r>
      <w:r w:rsidRPr="00407552">
        <w:rPr>
          <w:sz w:val="24"/>
          <w:szCs w:val="28"/>
          <w:lang w:val="en-US"/>
        </w:rPr>
        <w:t>IX</w:t>
      </w:r>
      <w:r w:rsidRPr="00407552">
        <w:rPr>
          <w:sz w:val="24"/>
          <w:szCs w:val="28"/>
        </w:rPr>
        <w:t>-</w:t>
      </w:r>
      <w:r w:rsidRPr="00407552">
        <w:rPr>
          <w:sz w:val="24"/>
          <w:szCs w:val="28"/>
          <w:lang w:val="en-US"/>
        </w:rPr>
        <w:t>XI</w:t>
      </w:r>
      <w:r w:rsidRPr="00407552">
        <w:rPr>
          <w:sz w:val="24"/>
          <w:szCs w:val="28"/>
        </w:rPr>
        <w:t xml:space="preserve"> вв. Англия в раннее Средневековье. </w:t>
      </w:r>
      <w:r w:rsidRPr="00407552">
        <w:rPr>
          <w:b/>
          <w:sz w:val="24"/>
          <w:szCs w:val="28"/>
        </w:rPr>
        <w:t xml:space="preserve">Византийская империя  и славяне в </w:t>
      </w:r>
      <w:r w:rsidRPr="00407552">
        <w:rPr>
          <w:b/>
          <w:sz w:val="24"/>
          <w:szCs w:val="28"/>
          <w:lang w:val="en-US"/>
        </w:rPr>
        <w:t>VI</w:t>
      </w:r>
      <w:r w:rsidRPr="00407552">
        <w:rPr>
          <w:b/>
          <w:sz w:val="24"/>
          <w:szCs w:val="28"/>
        </w:rPr>
        <w:t>-</w:t>
      </w:r>
      <w:r w:rsidRPr="00407552">
        <w:rPr>
          <w:b/>
          <w:sz w:val="24"/>
          <w:szCs w:val="28"/>
          <w:lang w:val="en-US"/>
        </w:rPr>
        <w:t>XI</w:t>
      </w:r>
      <w:r w:rsidRPr="00407552">
        <w:rPr>
          <w:b/>
          <w:sz w:val="24"/>
          <w:szCs w:val="28"/>
        </w:rPr>
        <w:t xml:space="preserve"> вв. </w:t>
      </w:r>
      <w:r w:rsidRPr="00407552">
        <w:rPr>
          <w:sz w:val="24"/>
          <w:szCs w:val="28"/>
        </w:rPr>
        <w:t xml:space="preserve">Византия при Юстиниане. Борьба империи с внешними врагами. Культура Византии. Образование славянских государств. </w:t>
      </w:r>
      <w:r w:rsidRPr="00407552">
        <w:rPr>
          <w:b/>
          <w:sz w:val="24"/>
          <w:szCs w:val="28"/>
        </w:rPr>
        <w:t xml:space="preserve">Арабы в </w:t>
      </w:r>
      <w:r w:rsidRPr="00407552">
        <w:rPr>
          <w:b/>
          <w:sz w:val="24"/>
          <w:szCs w:val="28"/>
          <w:lang w:val="en-US"/>
        </w:rPr>
        <w:t>VI</w:t>
      </w:r>
      <w:r w:rsidRPr="00407552">
        <w:rPr>
          <w:b/>
          <w:sz w:val="24"/>
          <w:szCs w:val="28"/>
        </w:rPr>
        <w:t>-</w:t>
      </w:r>
      <w:r w:rsidRPr="00407552">
        <w:rPr>
          <w:b/>
          <w:sz w:val="24"/>
          <w:szCs w:val="28"/>
          <w:lang w:val="en-US"/>
        </w:rPr>
        <w:t>XI</w:t>
      </w:r>
      <w:r w:rsidRPr="00407552">
        <w:rPr>
          <w:b/>
          <w:sz w:val="24"/>
          <w:szCs w:val="28"/>
        </w:rPr>
        <w:t xml:space="preserve"> вв. </w:t>
      </w:r>
      <w:r w:rsidRPr="00407552">
        <w:rPr>
          <w:sz w:val="24"/>
          <w:szCs w:val="28"/>
        </w:rPr>
        <w:t xml:space="preserve">Возникновение ислама. Арабский халифат и его </w:t>
      </w:r>
      <w:r w:rsidRPr="00407552">
        <w:rPr>
          <w:sz w:val="24"/>
          <w:szCs w:val="28"/>
        </w:rPr>
        <w:lastRenderedPageBreak/>
        <w:t xml:space="preserve">распад. Культура стран халифата. </w:t>
      </w:r>
      <w:r w:rsidRPr="00407552">
        <w:rPr>
          <w:b/>
          <w:sz w:val="24"/>
          <w:szCs w:val="28"/>
        </w:rPr>
        <w:t xml:space="preserve">Феодалы и крестьяне. </w:t>
      </w:r>
      <w:r w:rsidRPr="00407552">
        <w:rPr>
          <w:sz w:val="24"/>
          <w:szCs w:val="28"/>
        </w:rPr>
        <w:t xml:space="preserve">Средневековая деревня и ее обитатели. В рыцарском замке. </w:t>
      </w:r>
      <w:r w:rsidRPr="00407552">
        <w:rPr>
          <w:b/>
          <w:sz w:val="24"/>
          <w:szCs w:val="28"/>
        </w:rPr>
        <w:t xml:space="preserve">Средневековый город в Западной и Центральной Европе. </w:t>
      </w:r>
      <w:r w:rsidRPr="00407552">
        <w:rPr>
          <w:sz w:val="24"/>
          <w:szCs w:val="28"/>
        </w:rPr>
        <w:t xml:space="preserve">Формирование средневековых городов. Горожане и их образ жизни. Торговля в Средние века. </w:t>
      </w:r>
      <w:r w:rsidRPr="00407552">
        <w:rPr>
          <w:b/>
          <w:sz w:val="24"/>
          <w:szCs w:val="28"/>
        </w:rPr>
        <w:t xml:space="preserve">Католическая церковь в </w:t>
      </w:r>
      <w:r w:rsidRPr="00407552">
        <w:rPr>
          <w:b/>
          <w:sz w:val="24"/>
          <w:szCs w:val="28"/>
          <w:lang w:val="en-US"/>
        </w:rPr>
        <w:t>XI</w:t>
      </w:r>
      <w:r w:rsidRPr="00407552">
        <w:rPr>
          <w:b/>
          <w:sz w:val="24"/>
          <w:szCs w:val="28"/>
        </w:rPr>
        <w:t>-</w:t>
      </w:r>
      <w:r w:rsidRPr="00407552">
        <w:rPr>
          <w:b/>
          <w:sz w:val="24"/>
          <w:szCs w:val="28"/>
          <w:lang w:val="en-US"/>
        </w:rPr>
        <w:t>XIII</w:t>
      </w:r>
      <w:r w:rsidRPr="00407552">
        <w:rPr>
          <w:b/>
          <w:sz w:val="24"/>
          <w:szCs w:val="28"/>
        </w:rPr>
        <w:t xml:space="preserve"> вв. Крестовые походы. </w:t>
      </w:r>
      <w:r w:rsidRPr="00407552">
        <w:rPr>
          <w:sz w:val="24"/>
          <w:szCs w:val="28"/>
        </w:rPr>
        <w:t xml:space="preserve">Могущество папской власти. Католическая церковь и еретики. Крестовые походы. </w:t>
      </w:r>
      <w:r w:rsidRPr="00407552">
        <w:rPr>
          <w:b/>
          <w:sz w:val="24"/>
          <w:szCs w:val="28"/>
        </w:rPr>
        <w:t>Образование централизованных госуда</w:t>
      </w:r>
      <w:proofErr w:type="gramStart"/>
      <w:r w:rsidRPr="00407552">
        <w:rPr>
          <w:b/>
          <w:sz w:val="24"/>
          <w:szCs w:val="28"/>
        </w:rPr>
        <w:t>рств в З</w:t>
      </w:r>
      <w:proofErr w:type="gramEnd"/>
      <w:r w:rsidRPr="00407552">
        <w:rPr>
          <w:b/>
          <w:sz w:val="24"/>
          <w:szCs w:val="28"/>
        </w:rPr>
        <w:t>ападной Европе (</w:t>
      </w:r>
      <w:r w:rsidRPr="00407552">
        <w:rPr>
          <w:b/>
          <w:sz w:val="24"/>
          <w:szCs w:val="28"/>
          <w:lang w:val="en-US"/>
        </w:rPr>
        <w:t>XI</w:t>
      </w:r>
      <w:r w:rsidRPr="00407552">
        <w:rPr>
          <w:b/>
          <w:sz w:val="24"/>
          <w:szCs w:val="28"/>
        </w:rPr>
        <w:t>-</w:t>
      </w:r>
      <w:r w:rsidRPr="00407552">
        <w:rPr>
          <w:b/>
          <w:sz w:val="24"/>
          <w:szCs w:val="28"/>
          <w:lang w:val="en-US"/>
        </w:rPr>
        <w:t>XV</w:t>
      </w:r>
      <w:r w:rsidRPr="00407552">
        <w:rPr>
          <w:b/>
          <w:sz w:val="24"/>
          <w:szCs w:val="28"/>
        </w:rPr>
        <w:t xml:space="preserve"> вв.)  </w:t>
      </w:r>
      <w:r w:rsidRPr="00407552">
        <w:rPr>
          <w:sz w:val="24"/>
          <w:szCs w:val="28"/>
        </w:rPr>
        <w:t xml:space="preserve">Как происходило объединение Франции. Что англичане считают началом своих свобод. Столетняя война. </w:t>
      </w:r>
      <w:proofErr w:type="gramStart"/>
      <w:r w:rsidRPr="00407552">
        <w:rPr>
          <w:sz w:val="24"/>
          <w:szCs w:val="28"/>
        </w:rPr>
        <w:t xml:space="preserve">Усиление королевской власти в конце </w:t>
      </w:r>
      <w:r w:rsidRPr="00407552">
        <w:rPr>
          <w:sz w:val="24"/>
          <w:szCs w:val="28"/>
          <w:lang w:val="en-US"/>
        </w:rPr>
        <w:t>XV</w:t>
      </w:r>
      <w:r w:rsidRPr="00407552">
        <w:rPr>
          <w:sz w:val="24"/>
          <w:szCs w:val="28"/>
        </w:rPr>
        <w:t xml:space="preserve"> в. во Франции и в Англии.</w:t>
      </w:r>
      <w:proofErr w:type="gramEnd"/>
      <w:r w:rsidRPr="00407552">
        <w:rPr>
          <w:sz w:val="24"/>
          <w:szCs w:val="28"/>
        </w:rPr>
        <w:t xml:space="preserve"> Реконкиста и образование централизованных государств на Пиренейском полуострове. Государства, оставшиеся раздробленными: Германия и Италия в </w:t>
      </w:r>
      <w:r w:rsidRPr="00407552">
        <w:rPr>
          <w:sz w:val="24"/>
          <w:szCs w:val="28"/>
          <w:lang w:val="en-US"/>
        </w:rPr>
        <w:t>XII</w:t>
      </w:r>
      <w:r w:rsidRPr="00407552">
        <w:rPr>
          <w:sz w:val="24"/>
          <w:szCs w:val="28"/>
        </w:rPr>
        <w:t>-</w:t>
      </w:r>
      <w:r w:rsidRPr="00407552">
        <w:rPr>
          <w:sz w:val="24"/>
          <w:szCs w:val="28"/>
          <w:lang w:val="en-US"/>
        </w:rPr>
        <w:t>XV</w:t>
      </w:r>
      <w:r w:rsidRPr="00407552">
        <w:rPr>
          <w:sz w:val="24"/>
          <w:szCs w:val="28"/>
        </w:rPr>
        <w:t xml:space="preserve"> вв. </w:t>
      </w:r>
      <w:r w:rsidRPr="00407552">
        <w:rPr>
          <w:b/>
          <w:sz w:val="24"/>
          <w:szCs w:val="28"/>
        </w:rPr>
        <w:t xml:space="preserve">Славянские государства и Византия в </w:t>
      </w:r>
      <w:r w:rsidRPr="00407552">
        <w:rPr>
          <w:b/>
          <w:sz w:val="24"/>
          <w:szCs w:val="28"/>
          <w:lang w:val="en-US"/>
        </w:rPr>
        <w:t>XIV</w:t>
      </w:r>
      <w:r w:rsidRPr="00407552">
        <w:rPr>
          <w:b/>
          <w:sz w:val="24"/>
          <w:szCs w:val="28"/>
        </w:rPr>
        <w:t>-</w:t>
      </w:r>
      <w:r w:rsidRPr="00407552">
        <w:rPr>
          <w:b/>
          <w:sz w:val="24"/>
          <w:szCs w:val="28"/>
          <w:lang w:val="en-US"/>
        </w:rPr>
        <w:t>XV</w:t>
      </w:r>
      <w:r w:rsidRPr="00407552">
        <w:rPr>
          <w:b/>
          <w:sz w:val="24"/>
          <w:szCs w:val="28"/>
        </w:rPr>
        <w:t xml:space="preserve"> вв. </w:t>
      </w:r>
      <w:r w:rsidRPr="00407552">
        <w:rPr>
          <w:sz w:val="24"/>
          <w:szCs w:val="28"/>
        </w:rPr>
        <w:t xml:space="preserve">Гуситское движение в Чехии. Завоевание турками-османами Балканского полуострова.  </w:t>
      </w:r>
      <w:r w:rsidRPr="00407552">
        <w:rPr>
          <w:b/>
          <w:sz w:val="24"/>
          <w:szCs w:val="28"/>
        </w:rPr>
        <w:t xml:space="preserve">Культура Западной Европы в Средние века. </w:t>
      </w:r>
      <w:r w:rsidRPr="00407552">
        <w:rPr>
          <w:sz w:val="24"/>
          <w:szCs w:val="28"/>
        </w:rPr>
        <w:t xml:space="preserve">Средневековое искусство. Культура раннего Возрождения в Италии. Научные открытия и изобретения. </w:t>
      </w:r>
      <w:r w:rsidRPr="00407552">
        <w:rPr>
          <w:b/>
          <w:sz w:val="24"/>
          <w:szCs w:val="28"/>
        </w:rPr>
        <w:t xml:space="preserve">Народы Азии, Америки и Африки в Средние века. </w:t>
      </w:r>
      <w:r w:rsidRPr="00407552">
        <w:rPr>
          <w:sz w:val="24"/>
          <w:szCs w:val="28"/>
        </w:rPr>
        <w:t xml:space="preserve">Средневековая Азия: Китай, Индия, Япония. Государства и народы Африки и доколумбовой Америки. </w:t>
      </w:r>
    </w:p>
    <w:p w:rsidR="00407552" w:rsidRPr="004544E6" w:rsidRDefault="00407552" w:rsidP="004544E6">
      <w:pPr>
        <w:spacing w:line="240" w:lineRule="auto"/>
        <w:jc w:val="center"/>
        <w:rPr>
          <w:b/>
          <w:sz w:val="28"/>
          <w:szCs w:val="28"/>
          <w:u w:val="single"/>
        </w:rPr>
      </w:pPr>
      <w:r w:rsidRPr="004544E6">
        <w:rPr>
          <w:b/>
          <w:sz w:val="28"/>
          <w:szCs w:val="28"/>
          <w:u w:val="single"/>
        </w:rPr>
        <w:t>7 класс</w:t>
      </w:r>
    </w:p>
    <w:p w:rsidR="00407552" w:rsidRPr="00407552" w:rsidRDefault="00407552" w:rsidP="00407552">
      <w:pPr>
        <w:spacing w:line="240" w:lineRule="auto"/>
        <w:jc w:val="both"/>
        <w:rPr>
          <w:sz w:val="24"/>
          <w:szCs w:val="28"/>
        </w:rPr>
      </w:pPr>
      <w:r w:rsidRPr="00407552">
        <w:rPr>
          <w:b/>
          <w:sz w:val="24"/>
          <w:szCs w:val="28"/>
        </w:rPr>
        <w:t xml:space="preserve">Мир в начале Нового времени. Великие географические открытия. Возрождение. Реформация. </w:t>
      </w:r>
      <w:r w:rsidRPr="00407552">
        <w:rPr>
          <w:sz w:val="24"/>
          <w:szCs w:val="28"/>
        </w:rPr>
        <w:t xml:space="preserve">Введение. От Средневековья к Новому времени. Технические открытия и выход к Мировому океану. Встреча миров. Великие географические открытия и их последствия. Усиление королевской власти в </w:t>
      </w:r>
      <w:r w:rsidRPr="00407552">
        <w:rPr>
          <w:sz w:val="24"/>
          <w:szCs w:val="28"/>
          <w:lang w:val="en-US"/>
        </w:rPr>
        <w:t>XVI</w:t>
      </w:r>
      <w:r w:rsidRPr="00407552">
        <w:rPr>
          <w:sz w:val="24"/>
          <w:szCs w:val="28"/>
        </w:rPr>
        <w:t>-</w:t>
      </w:r>
      <w:r w:rsidRPr="00407552">
        <w:rPr>
          <w:sz w:val="24"/>
          <w:szCs w:val="28"/>
          <w:lang w:val="en-US"/>
        </w:rPr>
        <w:t>XVII</w:t>
      </w:r>
      <w:r w:rsidRPr="00407552">
        <w:rPr>
          <w:sz w:val="24"/>
          <w:szCs w:val="28"/>
        </w:rPr>
        <w:t xml:space="preserve"> вв. Абсолютизм в Европе. Дух предпринимательства преобразует экономику. Европейское общество в раннее Новое время. Повседневная жизнь. Великие гуманисты Европы. Мир художественной культуры Возрождения. Рождение новой европейской науки. Начало Реформации в Европе. Обновление христианства. Распространение Реформации в Европе. Контрреформация. Королевская власть и Реформация в Англии. Борьба за господство на море. Религиозные войны и укрепление абсолютной монархии во Франции. </w:t>
      </w:r>
      <w:r w:rsidRPr="00407552">
        <w:rPr>
          <w:b/>
          <w:sz w:val="24"/>
          <w:szCs w:val="28"/>
        </w:rPr>
        <w:t xml:space="preserve">Первые революции Нового времени. Международные отношения (борьба за первенство в Европе и колониях). </w:t>
      </w:r>
      <w:r w:rsidRPr="00407552">
        <w:rPr>
          <w:sz w:val="24"/>
          <w:szCs w:val="28"/>
        </w:rPr>
        <w:t xml:space="preserve">Освободительная война в Нидерландах. Рождение Республики Соединённых провинций. Парламент против короля. Революция в Англии. Путь к парламентской монархии. Международные отношения в XVI – XVII вв. </w:t>
      </w:r>
      <w:r w:rsidRPr="00407552">
        <w:rPr>
          <w:b/>
          <w:sz w:val="24"/>
          <w:szCs w:val="28"/>
        </w:rPr>
        <w:t xml:space="preserve">Традиционные общества Востока. Начало европейской колонизации. </w:t>
      </w:r>
      <w:r w:rsidRPr="00407552">
        <w:rPr>
          <w:sz w:val="24"/>
          <w:szCs w:val="28"/>
        </w:rPr>
        <w:t>Государства Востока: традиционное общество в эпоху раннего Нового времени. Начало европейской колонизации.</w:t>
      </w:r>
    </w:p>
    <w:p w:rsidR="00407552" w:rsidRPr="004544E6" w:rsidRDefault="00407552" w:rsidP="004544E6">
      <w:pPr>
        <w:spacing w:line="240" w:lineRule="auto"/>
        <w:jc w:val="center"/>
        <w:rPr>
          <w:b/>
          <w:sz w:val="28"/>
          <w:szCs w:val="28"/>
          <w:u w:val="single"/>
        </w:rPr>
      </w:pPr>
    </w:p>
    <w:p w:rsidR="00407552" w:rsidRPr="004544E6" w:rsidRDefault="00407552" w:rsidP="004544E6">
      <w:pPr>
        <w:spacing w:line="240" w:lineRule="auto"/>
        <w:jc w:val="center"/>
        <w:rPr>
          <w:b/>
          <w:sz w:val="28"/>
          <w:szCs w:val="28"/>
          <w:u w:val="single"/>
        </w:rPr>
      </w:pPr>
      <w:r w:rsidRPr="004544E6">
        <w:rPr>
          <w:b/>
          <w:sz w:val="28"/>
          <w:szCs w:val="28"/>
          <w:u w:val="single"/>
        </w:rPr>
        <w:t>8 класс</w:t>
      </w:r>
    </w:p>
    <w:p w:rsidR="00407552" w:rsidRPr="00407552" w:rsidRDefault="00407552" w:rsidP="00407552">
      <w:pPr>
        <w:spacing w:line="240" w:lineRule="auto"/>
        <w:jc w:val="both"/>
        <w:rPr>
          <w:rFonts w:eastAsia="TimesNewRomanPSMT"/>
          <w:sz w:val="24"/>
          <w:szCs w:val="28"/>
        </w:rPr>
      </w:pPr>
      <w:r w:rsidRPr="00407552">
        <w:rPr>
          <w:b/>
          <w:sz w:val="24"/>
          <w:szCs w:val="28"/>
        </w:rPr>
        <w:t xml:space="preserve">Введение. </w:t>
      </w:r>
      <w:proofErr w:type="gramStart"/>
      <w:r w:rsidRPr="00407552">
        <w:rPr>
          <w:b/>
          <w:sz w:val="24"/>
          <w:szCs w:val="28"/>
        </w:rPr>
        <w:t xml:space="preserve">Мир в на рубеже </w:t>
      </w:r>
      <w:r w:rsidRPr="00407552">
        <w:rPr>
          <w:b/>
          <w:sz w:val="24"/>
          <w:szCs w:val="28"/>
          <w:lang w:val="en-US"/>
        </w:rPr>
        <w:t>XVII</w:t>
      </w:r>
      <w:r w:rsidRPr="00407552">
        <w:rPr>
          <w:b/>
          <w:sz w:val="24"/>
          <w:szCs w:val="28"/>
        </w:rPr>
        <w:t>-</w:t>
      </w:r>
      <w:r w:rsidRPr="00407552">
        <w:rPr>
          <w:b/>
          <w:sz w:val="24"/>
          <w:szCs w:val="28"/>
          <w:lang w:val="en-US"/>
        </w:rPr>
        <w:t>XVIII</w:t>
      </w:r>
      <w:r w:rsidRPr="00407552">
        <w:rPr>
          <w:b/>
          <w:sz w:val="24"/>
          <w:szCs w:val="28"/>
        </w:rPr>
        <w:t xml:space="preserve"> вв.  </w:t>
      </w:r>
      <w:r w:rsidRPr="00407552">
        <w:rPr>
          <w:sz w:val="24"/>
          <w:szCs w:val="28"/>
        </w:rPr>
        <w:t xml:space="preserve">Европейское общество в раннее  в начале </w:t>
      </w:r>
      <w:r w:rsidRPr="00407552">
        <w:rPr>
          <w:sz w:val="24"/>
          <w:szCs w:val="28"/>
          <w:lang w:val="en-US"/>
        </w:rPr>
        <w:t>XVIII</w:t>
      </w:r>
      <w:r w:rsidRPr="00407552">
        <w:rPr>
          <w:sz w:val="24"/>
          <w:szCs w:val="28"/>
        </w:rPr>
        <w:t xml:space="preserve"> в. </w:t>
      </w:r>
      <w:r w:rsidRPr="00407552">
        <w:rPr>
          <w:b/>
          <w:sz w:val="24"/>
          <w:szCs w:val="28"/>
        </w:rPr>
        <w:t>Эпоха Просвещения.</w:t>
      </w:r>
      <w:proofErr w:type="gramEnd"/>
      <w:r w:rsidRPr="00407552">
        <w:rPr>
          <w:b/>
          <w:sz w:val="24"/>
          <w:szCs w:val="28"/>
        </w:rPr>
        <w:t xml:space="preserve"> Время преобразований. </w:t>
      </w:r>
      <w:r w:rsidRPr="00407552">
        <w:rPr>
          <w:sz w:val="24"/>
          <w:szCs w:val="28"/>
        </w:rPr>
        <w:t xml:space="preserve">Великие просветители Европы. Мир художественной культуры Просвещения. На пути к индустриальной эре. Промышленный переворот в Англии. Английские колонии в Северной Америке. Война за независимость. Создание Соединённых Штатов Америки. Франция в XVIII в. Причины и начало Великой французской революции. Великая французская революция. От монархии к республике. От якобинской диктатуры к 18 брюмера Наполеона Бонапарта. </w:t>
      </w:r>
      <w:r w:rsidRPr="00407552">
        <w:rPr>
          <w:rFonts w:eastAsia="TimesNewRomanPSMT"/>
          <w:b/>
          <w:bCs/>
          <w:sz w:val="24"/>
          <w:szCs w:val="28"/>
        </w:rPr>
        <w:t>Страны Востока в XVIII вв.</w:t>
      </w:r>
      <w:r w:rsidRPr="00407552">
        <w:rPr>
          <w:rFonts w:eastAsia="TimesNewRomanPSMT"/>
          <w:bCs/>
          <w:sz w:val="24"/>
          <w:szCs w:val="28"/>
        </w:rPr>
        <w:t xml:space="preserve">  </w:t>
      </w:r>
      <w:r w:rsidRPr="00407552">
        <w:rPr>
          <w:sz w:val="24"/>
          <w:szCs w:val="28"/>
        </w:rPr>
        <w:t xml:space="preserve">Традиционные общества Востока. Начало европейской колонизации. </w:t>
      </w:r>
      <w:r w:rsidRPr="00407552">
        <w:rPr>
          <w:b/>
          <w:sz w:val="24"/>
          <w:szCs w:val="28"/>
        </w:rPr>
        <w:t>Международные отношения в</w:t>
      </w:r>
      <w:r w:rsidRPr="00407552">
        <w:rPr>
          <w:rFonts w:eastAsia="TimesNewRomanPSMT"/>
          <w:b/>
          <w:bCs/>
          <w:sz w:val="24"/>
          <w:szCs w:val="28"/>
        </w:rPr>
        <w:t xml:space="preserve"> XVIII</w:t>
      </w:r>
      <w:r w:rsidRPr="00407552">
        <w:rPr>
          <w:b/>
          <w:sz w:val="24"/>
          <w:szCs w:val="28"/>
        </w:rPr>
        <w:t xml:space="preserve"> в. </w:t>
      </w:r>
      <w:r w:rsidRPr="00407552">
        <w:rPr>
          <w:rFonts w:eastAsia="TimesNewRomanPSMT"/>
          <w:sz w:val="24"/>
          <w:szCs w:val="28"/>
        </w:rPr>
        <w:t xml:space="preserve">Европейские конфликты и дипломатия. </w:t>
      </w:r>
    </w:p>
    <w:p w:rsidR="00407552" w:rsidRPr="004544E6" w:rsidRDefault="00407552" w:rsidP="004544E6">
      <w:pPr>
        <w:spacing w:line="240" w:lineRule="auto"/>
        <w:jc w:val="center"/>
        <w:rPr>
          <w:b/>
          <w:sz w:val="28"/>
          <w:szCs w:val="28"/>
          <w:u w:val="single"/>
        </w:rPr>
      </w:pPr>
      <w:r w:rsidRPr="004544E6">
        <w:rPr>
          <w:b/>
          <w:sz w:val="28"/>
          <w:szCs w:val="28"/>
          <w:u w:val="single"/>
        </w:rPr>
        <w:t>9 класс</w:t>
      </w:r>
    </w:p>
    <w:p w:rsidR="00407552" w:rsidRPr="00407552" w:rsidRDefault="00407552" w:rsidP="00407552">
      <w:pPr>
        <w:tabs>
          <w:tab w:val="left" w:pos="5515"/>
        </w:tabs>
        <w:spacing w:line="240" w:lineRule="auto"/>
        <w:jc w:val="both"/>
        <w:rPr>
          <w:sz w:val="24"/>
          <w:szCs w:val="28"/>
        </w:rPr>
      </w:pPr>
      <w:r w:rsidRPr="00407552">
        <w:rPr>
          <w:b/>
          <w:sz w:val="24"/>
          <w:szCs w:val="28"/>
        </w:rPr>
        <w:t xml:space="preserve">Введение. Мир на рубеже XVIII–XIX вв. </w:t>
      </w:r>
      <w:r w:rsidRPr="00407552">
        <w:rPr>
          <w:sz w:val="24"/>
          <w:szCs w:val="28"/>
        </w:rPr>
        <w:t xml:space="preserve">От традиционного общества к обществу индустриальному. </w:t>
      </w:r>
      <w:r w:rsidRPr="00407552">
        <w:rPr>
          <w:b/>
          <w:sz w:val="24"/>
          <w:szCs w:val="28"/>
        </w:rPr>
        <w:t xml:space="preserve">Становление индустриального общества. </w:t>
      </w:r>
      <w:r w:rsidRPr="00407552">
        <w:rPr>
          <w:sz w:val="24"/>
          <w:szCs w:val="28"/>
        </w:rPr>
        <w:t xml:space="preserve">Индустриальная революция: достижения и проблемы, новые проблемы и новые ценности. Человек в изменившемся мире: материальная культура и повседневность. Наука: создание научной картины мира. XIX век в зеркале художественных исканий. Литература. Искусство в поисках новой картины мира. </w:t>
      </w:r>
      <w:r w:rsidRPr="00407552">
        <w:rPr>
          <w:sz w:val="24"/>
          <w:szCs w:val="28"/>
        </w:rPr>
        <w:lastRenderedPageBreak/>
        <w:t xml:space="preserve">Либералы, консерваторы и социалисты: какими должно быть общество и государство. </w:t>
      </w:r>
      <w:r w:rsidRPr="00407552">
        <w:rPr>
          <w:b/>
          <w:sz w:val="24"/>
          <w:szCs w:val="28"/>
        </w:rPr>
        <w:t xml:space="preserve">Строительство новой Европы. </w:t>
      </w:r>
      <w:r w:rsidRPr="00407552">
        <w:rPr>
          <w:sz w:val="24"/>
          <w:szCs w:val="28"/>
        </w:rPr>
        <w:t xml:space="preserve">Консульство и образование наполеоновской империи. Разгром империи Наполеона. Венский конгресс. Великобритания: сложный путь к величию и процветанию. Франция </w:t>
      </w:r>
      <w:proofErr w:type="gramStart"/>
      <w:r w:rsidRPr="00407552">
        <w:rPr>
          <w:sz w:val="24"/>
          <w:szCs w:val="28"/>
        </w:rPr>
        <w:t>Бурбонов</w:t>
      </w:r>
      <w:proofErr w:type="gramEnd"/>
      <w:r w:rsidRPr="00407552">
        <w:rPr>
          <w:sz w:val="24"/>
          <w:szCs w:val="28"/>
        </w:rPr>
        <w:t xml:space="preserve"> и Орлеанов: от революции </w:t>
      </w:r>
      <w:smartTag w:uri="urn:schemas-microsoft-com:office:smarttags" w:element="metricconverter">
        <w:smartTagPr>
          <w:attr w:name="ProductID" w:val="1830 г"/>
        </w:smartTagPr>
        <w:r w:rsidRPr="00407552">
          <w:rPr>
            <w:sz w:val="24"/>
            <w:szCs w:val="28"/>
          </w:rPr>
          <w:t>1830 г</w:t>
        </w:r>
      </w:smartTag>
      <w:r w:rsidRPr="00407552">
        <w:rPr>
          <w:sz w:val="24"/>
          <w:szCs w:val="28"/>
        </w:rPr>
        <w:t xml:space="preserve">. к политическому кризису. Франция: революция </w:t>
      </w:r>
      <w:smartTag w:uri="urn:schemas-microsoft-com:office:smarttags" w:element="metricconverter">
        <w:smartTagPr>
          <w:attr w:name="ProductID" w:val="1848 г"/>
        </w:smartTagPr>
        <w:r w:rsidRPr="00407552">
          <w:rPr>
            <w:sz w:val="24"/>
            <w:szCs w:val="28"/>
          </w:rPr>
          <w:t>1848 г</w:t>
        </w:r>
      </w:smartTag>
      <w:r w:rsidRPr="00407552">
        <w:rPr>
          <w:sz w:val="24"/>
          <w:szCs w:val="28"/>
        </w:rPr>
        <w:t>. и</w:t>
      </w:r>
      <w:proofErr w:type="gramStart"/>
      <w:r w:rsidRPr="00407552">
        <w:rPr>
          <w:sz w:val="24"/>
          <w:szCs w:val="28"/>
        </w:rPr>
        <w:t xml:space="preserve"> В</w:t>
      </w:r>
      <w:proofErr w:type="gramEnd"/>
      <w:r w:rsidRPr="00407552">
        <w:rPr>
          <w:sz w:val="24"/>
          <w:szCs w:val="28"/>
        </w:rPr>
        <w:t xml:space="preserve">торая империя. Германия: на пути к единству. «Нужна ли нам единая и неделимая Италия?» Война, изменившая карту Европы. Парижская коммуна. </w:t>
      </w:r>
      <w:r w:rsidRPr="00407552">
        <w:rPr>
          <w:b/>
          <w:sz w:val="24"/>
          <w:szCs w:val="28"/>
        </w:rPr>
        <w:t xml:space="preserve">Страны Западной Европы в конце XIX в. Успехи и проблемы индустриального общества. </w:t>
      </w:r>
      <w:r w:rsidRPr="00407552">
        <w:rPr>
          <w:sz w:val="24"/>
          <w:szCs w:val="28"/>
        </w:rPr>
        <w:t xml:space="preserve">Германская империя: борьба за «место под солнцем». Великобритания: конец Викторианской эпохи. Франция: Третья республика.  Италия: время реформ и колониальных захватов. От Австрийской империи к Австро-Венгрии: поиски выхода из кризиса. </w:t>
      </w:r>
      <w:r w:rsidRPr="00407552">
        <w:rPr>
          <w:b/>
          <w:sz w:val="24"/>
          <w:szCs w:val="28"/>
        </w:rPr>
        <w:t xml:space="preserve">Две Америки. </w:t>
      </w:r>
      <w:r w:rsidRPr="00407552">
        <w:rPr>
          <w:sz w:val="24"/>
          <w:szCs w:val="28"/>
        </w:rPr>
        <w:t xml:space="preserve">США в XIX </w:t>
      </w:r>
      <w:proofErr w:type="gramStart"/>
      <w:r w:rsidRPr="00407552">
        <w:rPr>
          <w:sz w:val="24"/>
          <w:szCs w:val="28"/>
        </w:rPr>
        <w:t>в</w:t>
      </w:r>
      <w:proofErr w:type="gramEnd"/>
      <w:r w:rsidRPr="00407552">
        <w:rPr>
          <w:sz w:val="24"/>
          <w:szCs w:val="28"/>
        </w:rPr>
        <w:t xml:space="preserve">.: </w:t>
      </w:r>
      <w:proofErr w:type="gramStart"/>
      <w:r w:rsidRPr="00407552">
        <w:rPr>
          <w:sz w:val="24"/>
          <w:szCs w:val="28"/>
        </w:rPr>
        <w:t>модернизация</w:t>
      </w:r>
      <w:proofErr w:type="gramEnd"/>
      <w:r w:rsidRPr="00407552">
        <w:rPr>
          <w:sz w:val="24"/>
          <w:szCs w:val="28"/>
        </w:rPr>
        <w:t xml:space="preserve">, отмена рабства и сохранение республики. США: империализм и вступление в мировую политику. Латинская Америка в XIX – начале XX </w:t>
      </w:r>
      <w:proofErr w:type="gramStart"/>
      <w:r w:rsidRPr="00407552">
        <w:rPr>
          <w:sz w:val="24"/>
          <w:szCs w:val="28"/>
        </w:rPr>
        <w:t>в</w:t>
      </w:r>
      <w:proofErr w:type="gramEnd"/>
      <w:r w:rsidRPr="00407552">
        <w:rPr>
          <w:sz w:val="24"/>
          <w:szCs w:val="28"/>
        </w:rPr>
        <w:t xml:space="preserve">.: время перемен. </w:t>
      </w:r>
      <w:r w:rsidRPr="00407552">
        <w:rPr>
          <w:b/>
          <w:sz w:val="24"/>
          <w:szCs w:val="28"/>
        </w:rPr>
        <w:t xml:space="preserve">Традиционные общества в XIX в.: новый этап колониализма. </w:t>
      </w:r>
      <w:r w:rsidRPr="00407552">
        <w:rPr>
          <w:sz w:val="24"/>
          <w:szCs w:val="28"/>
        </w:rPr>
        <w:t xml:space="preserve">Япония на пути модернизации: «восточная мораль – западная техника». Китай: сопротивление реформам. Индия: насильственное разрушение традиционного общества. Африка: континент в эпоху перемен. </w:t>
      </w:r>
      <w:r w:rsidRPr="00407552">
        <w:rPr>
          <w:b/>
          <w:sz w:val="24"/>
          <w:szCs w:val="28"/>
        </w:rPr>
        <w:t xml:space="preserve">Международные отношения: обострение противоречий. </w:t>
      </w:r>
      <w:r w:rsidRPr="00407552">
        <w:rPr>
          <w:sz w:val="24"/>
          <w:szCs w:val="28"/>
        </w:rPr>
        <w:t xml:space="preserve">Международные отношения на рубеже XIX–XX вв. Обострение колониальных противоречий. </w:t>
      </w:r>
      <w:r w:rsidRPr="00407552">
        <w:rPr>
          <w:b/>
          <w:sz w:val="24"/>
          <w:szCs w:val="28"/>
        </w:rPr>
        <w:t xml:space="preserve">Новейшая история: понятие и периодизация. </w:t>
      </w:r>
      <w:r w:rsidRPr="00407552">
        <w:rPr>
          <w:sz w:val="24"/>
          <w:szCs w:val="28"/>
        </w:rPr>
        <w:t xml:space="preserve">Индустриальное общество </w:t>
      </w:r>
      <w:proofErr w:type="gramStart"/>
      <w:r w:rsidRPr="00407552">
        <w:rPr>
          <w:sz w:val="24"/>
          <w:szCs w:val="28"/>
        </w:rPr>
        <w:t>в начале</w:t>
      </w:r>
      <w:proofErr w:type="gramEnd"/>
      <w:r w:rsidRPr="00407552">
        <w:rPr>
          <w:sz w:val="24"/>
          <w:szCs w:val="28"/>
        </w:rPr>
        <w:t xml:space="preserve"> XX в. «Новый империализм». Предпосылки</w:t>
      </w:r>
      <w:proofErr w:type="gramStart"/>
      <w:r w:rsidRPr="00407552">
        <w:rPr>
          <w:sz w:val="24"/>
          <w:szCs w:val="28"/>
        </w:rPr>
        <w:t xml:space="preserve"> П</w:t>
      </w:r>
      <w:proofErr w:type="gramEnd"/>
      <w:r w:rsidRPr="00407552">
        <w:rPr>
          <w:sz w:val="24"/>
          <w:szCs w:val="28"/>
        </w:rPr>
        <w:t xml:space="preserve">ервой мировой войны.   Политическое развитие в начале XX </w:t>
      </w:r>
      <w:proofErr w:type="gramStart"/>
      <w:r w:rsidRPr="00407552">
        <w:rPr>
          <w:sz w:val="24"/>
          <w:szCs w:val="28"/>
        </w:rPr>
        <w:t>в</w:t>
      </w:r>
      <w:proofErr w:type="gramEnd"/>
      <w:r w:rsidRPr="00407552">
        <w:rPr>
          <w:sz w:val="24"/>
          <w:szCs w:val="28"/>
        </w:rPr>
        <w:t xml:space="preserve">. </w:t>
      </w:r>
    </w:p>
    <w:p w:rsidR="00407552" w:rsidRPr="00407552" w:rsidRDefault="00407552" w:rsidP="00407552">
      <w:pPr>
        <w:tabs>
          <w:tab w:val="left" w:pos="5515"/>
        </w:tabs>
        <w:spacing w:line="240" w:lineRule="auto"/>
        <w:jc w:val="both"/>
        <w:rPr>
          <w:sz w:val="24"/>
          <w:szCs w:val="28"/>
        </w:rPr>
      </w:pPr>
    </w:p>
    <w:p w:rsidR="004544E6" w:rsidRDefault="004544E6" w:rsidP="00407552">
      <w:pPr>
        <w:tabs>
          <w:tab w:val="left" w:pos="5515"/>
        </w:tabs>
        <w:spacing w:line="240" w:lineRule="auto"/>
        <w:jc w:val="both"/>
        <w:rPr>
          <w:b/>
          <w:sz w:val="24"/>
          <w:szCs w:val="28"/>
        </w:rPr>
      </w:pPr>
    </w:p>
    <w:p w:rsidR="004544E6" w:rsidRDefault="004544E6" w:rsidP="00407552">
      <w:pPr>
        <w:tabs>
          <w:tab w:val="left" w:pos="5515"/>
        </w:tabs>
        <w:spacing w:line="240" w:lineRule="auto"/>
        <w:jc w:val="both"/>
        <w:rPr>
          <w:b/>
          <w:sz w:val="24"/>
          <w:szCs w:val="28"/>
        </w:rPr>
      </w:pPr>
    </w:p>
    <w:p w:rsidR="00407552" w:rsidRPr="004544E6" w:rsidRDefault="00407552" w:rsidP="004544E6">
      <w:pPr>
        <w:tabs>
          <w:tab w:val="left" w:pos="5515"/>
        </w:tabs>
        <w:spacing w:line="240" w:lineRule="auto"/>
        <w:jc w:val="center"/>
        <w:rPr>
          <w:b/>
          <w:sz w:val="36"/>
          <w:szCs w:val="28"/>
        </w:rPr>
      </w:pPr>
      <w:r w:rsidRPr="004544E6">
        <w:rPr>
          <w:b/>
          <w:sz w:val="36"/>
          <w:szCs w:val="28"/>
        </w:rPr>
        <w:t>История России.</w:t>
      </w:r>
    </w:p>
    <w:p w:rsidR="00407552" w:rsidRPr="004544E6" w:rsidRDefault="00407552" w:rsidP="004544E6">
      <w:pPr>
        <w:tabs>
          <w:tab w:val="left" w:pos="5515"/>
        </w:tabs>
        <w:spacing w:line="240" w:lineRule="auto"/>
        <w:jc w:val="center"/>
        <w:rPr>
          <w:b/>
          <w:sz w:val="28"/>
          <w:szCs w:val="28"/>
          <w:u w:val="single"/>
        </w:rPr>
      </w:pPr>
      <w:r w:rsidRPr="004544E6">
        <w:rPr>
          <w:b/>
          <w:sz w:val="28"/>
          <w:szCs w:val="28"/>
          <w:u w:val="single"/>
        </w:rPr>
        <w:t>6 класс</w:t>
      </w:r>
    </w:p>
    <w:p w:rsidR="00407552" w:rsidRPr="00407552" w:rsidRDefault="00407552" w:rsidP="00407552">
      <w:pPr>
        <w:autoSpaceDE w:val="0"/>
        <w:spacing w:line="240" w:lineRule="auto"/>
        <w:jc w:val="both"/>
        <w:rPr>
          <w:sz w:val="24"/>
          <w:szCs w:val="28"/>
        </w:rPr>
      </w:pPr>
      <w:r w:rsidRPr="00407552">
        <w:rPr>
          <w:b/>
          <w:bCs/>
          <w:sz w:val="24"/>
          <w:szCs w:val="28"/>
        </w:rPr>
        <w:t xml:space="preserve">Введение. </w:t>
      </w:r>
      <w:r w:rsidRPr="00407552">
        <w:rPr>
          <w:bCs/>
          <w:sz w:val="24"/>
          <w:szCs w:val="28"/>
        </w:rPr>
        <w:t xml:space="preserve">Наша Родина Россия. </w:t>
      </w:r>
      <w:r w:rsidRPr="00407552">
        <w:rPr>
          <w:b/>
          <w:bCs/>
          <w:sz w:val="24"/>
          <w:szCs w:val="28"/>
        </w:rPr>
        <w:t xml:space="preserve">Народы и государства на территории нашей страны в древности. </w:t>
      </w:r>
      <w:r w:rsidRPr="00407552">
        <w:rPr>
          <w:sz w:val="24"/>
          <w:szCs w:val="28"/>
        </w:rPr>
        <w:t xml:space="preserve">Древние люди и их стоянки на территории современной России.  Неолитическая революция. Первые скотоводы, земледельцы, ремесленники. Образование первых государств. Восточные славяне и их соседи. </w:t>
      </w:r>
      <w:r w:rsidRPr="00407552">
        <w:rPr>
          <w:b/>
          <w:bCs/>
          <w:sz w:val="24"/>
          <w:szCs w:val="28"/>
        </w:rPr>
        <w:t xml:space="preserve">Русь в IX — первой половине XII в. </w:t>
      </w:r>
      <w:r w:rsidRPr="00407552">
        <w:rPr>
          <w:sz w:val="24"/>
          <w:szCs w:val="28"/>
        </w:rPr>
        <w:t xml:space="preserve">Первые известия о Руси. Становление Древнерусского государства. Правление князя Владимира. Крещение Руси. Русское государство при Ярославе Мудром. Русь при наследниках Ярослава Мудрого. Владимир Мономах. Общественный строй и церковная организация на Руси. Культурное пространство Европы и культура Древней Руси. Повседневная жизнь населения. Место и роль Руси в Европе. История и культура родного края в древности. </w:t>
      </w:r>
      <w:r w:rsidRPr="00407552">
        <w:rPr>
          <w:b/>
          <w:bCs/>
          <w:sz w:val="24"/>
          <w:szCs w:val="28"/>
        </w:rPr>
        <w:t xml:space="preserve">Русь в середине </w:t>
      </w:r>
      <w:proofErr w:type="gramStart"/>
      <w:r w:rsidRPr="00407552">
        <w:rPr>
          <w:b/>
          <w:bCs/>
          <w:sz w:val="24"/>
          <w:szCs w:val="28"/>
        </w:rPr>
        <w:t>Х</w:t>
      </w:r>
      <w:proofErr w:type="gramEnd"/>
      <w:r w:rsidRPr="00407552">
        <w:rPr>
          <w:b/>
          <w:bCs/>
          <w:sz w:val="24"/>
          <w:szCs w:val="28"/>
        </w:rPr>
        <w:t xml:space="preserve">II — начале XIII в. </w:t>
      </w:r>
      <w:r w:rsidRPr="00407552">
        <w:rPr>
          <w:sz w:val="24"/>
          <w:szCs w:val="28"/>
        </w:rPr>
        <w:t xml:space="preserve">Политическая раздробленность в Европе и на Руси. Владимиро-Суздальское княжество. Новгородская республика. Южные и юго-западные русские княжества. </w:t>
      </w:r>
      <w:r w:rsidRPr="00407552">
        <w:rPr>
          <w:b/>
          <w:bCs/>
          <w:sz w:val="24"/>
          <w:szCs w:val="28"/>
        </w:rPr>
        <w:t xml:space="preserve">Русские земли в середине XIII — XIV </w:t>
      </w:r>
      <w:proofErr w:type="gramStart"/>
      <w:r w:rsidRPr="00407552">
        <w:rPr>
          <w:b/>
          <w:bCs/>
          <w:sz w:val="24"/>
          <w:szCs w:val="28"/>
        </w:rPr>
        <w:t>в</w:t>
      </w:r>
      <w:proofErr w:type="gramEnd"/>
      <w:r w:rsidRPr="00407552">
        <w:rPr>
          <w:b/>
          <w:bCs/>
          <w:sz w:val="24"/>
          <w:szCs w:val="28"/>
        </w:rPr>
        <w:t xml:space="preserve">. </w:t>
      </w:r>
      <w:proofErr w:type="gramStart"/>
      <w:r w:rsidRPr="00407552">
        <w:rPr>
          <w:sz w:val="24"/>
          <w:szCs w:val="28"/>
        </w:rPr>
        <w:t>Монгольская</w:t>
      </w:r>
      <w:proofErr w:type="gramEnd"/>
      <w:r w:rsidRPr="00407552">
        <w:rPr>
          <w:sz w:val="24"/>
          <w:szCs w:val="28"/>
        </w:rPr>
        <w:t xml:space="preserve"> империя и изменение политической картины мира. </w:t>
      </w:r>
      <w:proofErr w:type="spellStart"/>
      <w:r w:rsidRPr="00407552">
        <w:rPr>
          <w:sz w:val="24"/>
          <w:szCs w:val="28"/>
        </w:rPr>
        <w:t>Батыево</w:t>
      </w:r>
      <w:proofErr w:type="spellEnd"/>
      <w:r w:rsidRPr="00407552">
        <w:rPr>
          <w:sz w:val="24"/>
          <w:szCs w:val="28"/>
        </w:rPr>
        <w:t xml:space="preserve"> нашествие на Русь. Северо-Западная Русь между Востоком и Западом. Золотая Орда: государственный строй, население, экономика и культура. Литовское государство и Русь. Усиление Московского княжества в Северо-Восточной Руси. Объединение русских земель вокруг Москвы. Куликовская Битва. Развитие культуры в русских землях во второй половине XIII — XIV в. Родной край в истории и культуре Руси. </w:t>
      </w:r>
      <w:r w:rsidRPr="00407552">
        <w:rPr>
          <w:b/>
          <w:bCs/>
          <w:sz w:val="24"/>
          <w:szCs w:val="28"/>
        </w:rPr>
        <w:t xml:space="preserve">Формирование единого Русского государства. </w:t>
      </w:r>
      <w:r w:rsidRPr="00407552">
        <w:rPr>
          <w:sz w:val="24"/>
          <w:szCs w:val="28"/>
        </w:rPr>
        <w:t xml:space="preserve">Русские земли на политической карте Европы и мира </w:t>
      </w:r>
      <w:proofErr w:type="gramStart"/>
      <w:r w:rsidRPr="00407552">
        <w:rPr>
          <w:sz w:val="24"/>
          <w:szCs w:val="28"/>
        </w:rPr>
        <w:t>в начале</w:t>
      </w:r>
      <w:proofErr w:type="gramEnd"/>
      <w:r w:rsidRPr="00407552">
        <w:rPr>
          <w:sz w:val="24"/>
          <w:szCs w:val="28"/>
        </w:rPr>
        <w:t xml:space="preserve"> XV в. Московское княжество в первой половине XV в. Распад Золотой Орды и его последствия. Московское государство и его соседи во второй половине XV </w:t>
      </w:r>
      <w:proofErr w:type="gramStart"/>
      <w:r w:rsidRPr="00407552">
        <w:rPr>
          <w:sz w:val="24"/>
          <w:szCs w:val="28"/>
        </w:rPr>
        <w:t>в</w:t>
      </w:r>
      <w:proofErr w:type="gramEnd"/>
      <w:r w:rsidRPr="00407552">
        <w:rPr>
          <w:sz w:val="24"/>
          <w:szCs w:val="28"/>
        </w:rPr>
        <w:t xml:space="preserve">. </w:t>
      </w:r>
      <w:proofErr w:type="gramStart"/>
      <w:r w:rsidRPr="00407552">
        <w:rPr>
          <w:sz w:val="24"/>
          <w:szCs w:val="28"/>
        </w:rPr>
        <w:t>Русская</w:t>
      </w:r>
      <w:proofErr w:type="gramEnd"/>
      <w:r w:rsidRPr="00407552">
        <w:rPr>
          <w:sz w:val="24"/>
          <w:szCs w:val="28"/>
        </w:rPr>
        <w:t xml:space="preserve"> православная церковь в XV — начале XVI в. Человек в Российском государстве второй половины XV в. Формирование культурного пространства единого Российского государства. Истории и культура родного края. </w:t>
      </w:r>
    </w:p>
    <w:p w:rsidR="00407552" w:rsidRPr="004544E6" w:rsidRDefault="00407552" w:rsidP="004544E6">
      <w:pPr>
        <w:autoSpaceDE w:val="0"/>
        <w:spacing w:line="240" w:lineRule="auto"/>
        <w:jc w:val="center"/>
        <w:rPr>
          <w:b/>
          <w:sz w:val="28"/>
          <w:szCs w:val="28"/>
          <w:u w:val="single"/>
        </w:rPr>
      </w:pPr>
      <w:r w:rsidRPr="004544E6">
        <w:rPr>
          <w:b/>
          <w:sz w:val="28"/>
          <w:szCs w:val="28"/>
          <w:u w:val="single"/>
        </w:rPr>
        <w:lastRenderedPageBreak/>
        <w:t>7 класс</w:t>
      </w:r>
    </w:p>
    <w:p w:rsidR="00407552" w:rsidRPr="00407552" w:rsidRDefault="00407552" w:rsidP="00407552">
      <w:pPr>
        <w:autoSpaceDE w:val="0"/>
        <w:spacing w:line="240" w:lineRule="auto"/>
        <w:jc w:val="both"/>
        <w:rPr>
          <w:sz w:val="24"/>
          <w:szCs w:val="28"/>
        </w:rPr>
      </w:pPr>
      <w:r w:rsidRPr="00407552">
        <w:rPr>
          <w:b/>
          <w:bCs/>
          <w:sz w:val="24"/>
          <w:szCs w:val="28"/>
        </w:rPr>
        <w:t xml:space="preserve">Россия в XVI в. </w:t>
      </w:r>
      <w:r w:rsidRPr="00407552">
        <w:rPr>
          <w:sz w:val="24"/>
          <w:szCs w:val="28"/>
        </w:rPr>
        <w:t xml:space="preserve">Мир и Россия в начале эпохи Великих географических открытий. Территория, население и хозяйство России </w:t>
      </w:r>
      <w:proofErr w:type="gramStart"/>
      <w:r w:rsidRPr="00407552">
        <w:rPr>
          <w:sz w:val="24"/>
          <w:szCs w:val="28"/>
        </w:rPr>
        <w:t>в начале</w:t>
      </w:r>
      <w:proofErr w:type="gramEnd"/>
      <w:r w:rsidRPr="00407552">
        <w:rPr>
          <w:sz w:val="24"/>
          <w:szCs w:val="28"/>
        </w:rPr>
        <w:t xml:space="preserve"> XVI в.  Формирование единых государств в Европе и России. Российское государство в первой трети XVI </w:t>
      </w:r>
      <w:proofErr w:type="gramStart"/>
      <w:r w:rsidRPr="00407552">
        <w:rPr>
          <w:sz w:val="24"/>
          <w:szCs w:val="28"/>
        </w:rPr>
        <w:t>в</w:t>
      </w:r>
      <w:proofErr w:type="gramEnd"/>
      <w:r w:rsidRPr="00407552">
        <w:rPr>
          <w:sz w:val="24"/>
          <w:szCs w:val="28"/>
        </w:rPr>
        <w:t xml:space="preserve">. Внешняя политика Российского государства в первой трети XVI в. Государства Поволжья, Северного Причерноморья, Сибири в середине XVI в. Внешняя политика России во второй половине XVI в. Российское общество XVI в.: «служилые» и «тяглые». Опричнина. Россия в конце XVI в. Церковь и государство в XVI </w:t>
      </w:r>
      <w:proofErr w:type="gramStart"/>
      <w:r w:rsidRPr="00407552">
        <w:rPr>
          <w:sz w:val="24"/>
          <w:szCs w:val="28"/>
        </w:rPr>
        <w:t>в</w:t>
      </w:r>
      <w:proofErr w:type="gramEnd"/>
      <w:r w:rsidRPr="00407552">
        <w:rPr>
          <w:sz w:val="24"/>
          <w:szCs w:val="28"/>
        </w:rPr>
        <w:t xml:space="preserve">.  </w:t>
      </w:r>
      <w:proofErr w:type="gramStart"/>
      <w:r w:rsidRPr="00407552">
        <w:rPr>
          <w:sz w:val="24"/>
          <w:szCs w:val="28"/>
        </w:rPr>
        <w:t>Культура</w:t>
      </w:r>
      <w:proofErr w:type="gramEnd"/>
      <w:r w:rsidRPr="00407552">
        <w:rPr>
          <w:sz w:val="24"/>
          <w:szCs w:val="28"/>
        </w:rPr>
        <w:t xml:space="preserve"> и повседневная жизнь народов России в XVI в. </w:t>
      </w:r>
      <w:r w:rsidRPr="00407552">
        <w:rPr>
          <w:b/>
          <w:bCs/>
          <w:sz w:val="24"/>
          <w:szCs w:val="28"/>
        </w:rPr>
        <w:t xml:space="preserve">Смутное время. Россия при первых Романовых. </w:t>
      </w:r>
      <w:proofErr w:type="gramStart"/>
      <w:r w:rsidRPr="00407552">
        <w:rPr>
          <w:sz w:val="24"/>
          <w:szCs w:val="28"/>
        </w:rPr>
        <w:t>Внешнеполитические связи России с Европой и Азией в конце XVI — начале XVII в. Смута в Российском государстве.</w:t>
      </w:r>
      <w:proofErr w:type="gramEnd"/>
      <w:r w:rsidRPr="00407552">
        <w:rPr>
          <w:sz w:val="24"/>
          <w:szCs w:val="28"/>
        </w:rPr>
        <w:t xml:space="preserve"> Окончание Смутного времени. Экономическое развитие России в XVII </w:t>
      </w:r>
      <w:proofErr w:type="gramStart"/>
      <w:r w:rsidRPr="00407552">
        <w:rPr>
          <w:sz w:val="24"/>
          <w:szCs w:val="28"/>
        </w:rPr>
        <w:t>в</w:t>
      </w:r>
      <w:proofErr w:type="gramEnd"/>
      <w:r w:rsidRPr="00407552">
        <w:rPr>
          <w:sz w:val="24"/>
          <w:szCs w:val="28"/>
        </w:rPr>
        <w:t xml:space="preserve">. </w:t>
      </w:r>
      <w:proofErr w:type="gramStart"/>
      <w:r w:rsidRPr="00407552">
        <w:rPr>
          <w:sz w:val="24"/>
          <w:szCs w:val="28"/>
        </w:rPr>
        <w:t>Россия</w:t>
      </w:r>
      <w:proofErr w:type="gramEnd"/>
      <w:r w:rsidRPr="00407552">
        <w:rPr>
          <w:sz w:val="24"/>
          <w:szCs w:val="28"/>
        </w:rPr>
        <w:t xml:space="preserve"> при первых Романовых: перемены в государственном устройстве. Изменения в социальной структуре российского общества. </w:t>
      </w:r>
      <w:proofErr w:type="gramStart"/>
      <w:r w:rsidRPr="00407552">
        <w:rPr>
          <w:sz w:val="24"/>
          <w:szCs w:val="28"/>
        </w:rPr>
        <w:t>Народные движения в XVII в. Россия в системе международных отношений.</w:t>
      </w:r>
      <w:proofErr w:type="gramEnd"/>
      <w:r w:rsidRPr="00407552">
        <w:rPr>
          <w:sz w:val="24"/>
          <w:szCs w:val="28"/>
        </w:rPr>
        <w:t xml:space="preserve"> «Под рукой» российского государя: вхождение Украины в состав России. Русская православная церковь в XVII </w:t>
      </w:r>
      <w:proofErr w:type="gramStart"/>
      <w:r w:rsidRPr="00407552">
        <w:rPr>
          <w:sz w:val="24"/>
          <w:szCs w:val="28"/>
        </w:rPr>
        <w:t>в</w:t>
      </w:r>
      <w:proofErr w:type="gramEnd"/>
      <w:r w:rsidRPr="00407552">
        <w:rPr>
          <w:sz w:val="24"/>
          <w:szCs w:val="28"/>
        </w:rPr>
        <w:t xml:space="preserve">. </w:t>
      </w:r>
      <w:proofErr w:type="gramStart"/>
      <w:r w:rsidRPr="00407552">
        <w:rPr>
          <w:sz w:val="24"/>
          <w:szCs w:val="28"/>
        </w:rPr>
        <w:t>Реформа</w:t>
      </w:r>
      <w:proofErr w:type="gramEnd"/>
      <w:r w:rsidRPr="00407552">
        <w:rPr>
          <w:sz w:val="24"/>
          <w:szCs w:val="28"/>
        </w:rPr>
        <w:t xml:space="preserve"> патриарха Никона и раскол. Русские путешественники и первопроходцы XVII в. Культура народов России в XVII в. Народы России в XVII в. </w:t>
      </w:r>
      <w:proofErr w:type="spellStart"/>
      <w:proofErr w:type="gramStart"/>
      <w:r w:rsidRPr="00407552">
        <w:rPr>
          <w:sz w:val="24"/>
          <w:szCs w:val="28"/>
        </w:rPr>
        <w:t>C</w:t>
      </w:r>
      <w:proofErr w:type="gramEnd"/>
      <w:r w:rsidRPr="00407552">
        <w:rPr>
          <w:sz w:val="24"/>
          <w:szCs w:val="28"/>
        </w:rPr>
        <w:t>ословный</w:t>
      </w:r>
      <w:proofErr w:type="spellEnd"/>
      <w:r w:rsidRPr="00407552">
        <w:rPr>
          <w:sz w:val="24"/>
          <w:szCs w:val="28"/>
        </w:rPr>
        <w:t xml:space="preserve"> быт и картина мира русского человека в XVII в. Повседневная жизнь народов Украины, Поволжья, Сибири и Северного Кавказа в XVII в.</w:t>
      </w:r>
    </w:p>
    <w:p w:rsidR="00407552" w:rsidRPr="004544E6" w:rsidRDefault="00407552" w:rsidP="004544E6">
      <w:pPr>
        <w:tabs>
          <w:tab w:val="left" w:pos="5515"/>
        </w:tabs>
        <w:spacing w:line="240" w:lineRule="auto"/>
        <w:jc w:val="center"/>
        <w:rPr>
          <w:b/>
          <w:sz w:val="28"/>
          <w:szCs w:val="28"/>
          <w:u w:val="single"/>
        </w:rPr>
      </w:pPr>
      <w:r w:rsidRPr="004544E6">
        <w:rPr>
          <w:b/>
          <w:sz w:val="28"/>
          <w:szCs w:val="28"/>
          <w:u w:val="single"/>
        </w:rPr>
        <w:t>8 класс</w:t>
      </w:r>
    </w:p>
    <w:p w:rsidR="00407552" w:rsidRPr="00407552" w:rsidRDefault="00407552" w:rsidP="00407552">
      <w:pPr>
        <w:autoSpaceDE w:val="0"/>
        <w:spacing w:line="240" w:lineRule="auto"/>
        <w:jc w:val="both"/>
        <w:rPr>
          <w:sz w:val="24"/>
          <w:szCs w:val="28"/>
        </w:rPr>
      </w:pPr>
      <w:r w:rsidRPr="00407552">
        <w:rPr>
          <w:b/>
          <w:bCs/>
          <w:sz w:val="24"/>
          <w:szCs w:val="28"/>
        </w:rPr>
        <w:t xml:space="preserve">Введение. </w:t>
      </w:r>
      <w:r w:rsidRPr="00407552">
        <w:rPr>
          <w:sz w:val="24"/>
          <w:szCs w:val="28"/>
        </w:rPr>
        <w:t xml:space="preserve">У истоков российской модернизации. </w:t>
      </w:r>
      <w:r w:rsidRPr="00407552">
        <w:rPr>
          <w:b/>
          <w:bCs/>
          <w:sz w:val="24"/>
          <w:szCs w:val="28"/>
        </w:rPr>
        <w:t xml:space="preserve">Россия в эпоху преобразований Петра I. </w:t>
      </w:r>
      <w:r w:rsidRPr="00407552">
        <w:rPr>
          <w:sz w:val="24"/>
          <w:szCs w:val="28"/>
        </w:rPr>
        <w:t xml:space="preserve">Россия и Европа в конце XVII в. Предпосылки Петровских реформ. Начало правления Петра I. Великая Северная война 1700—1721 гг. Реформы управления Петра I. Экономическая политика Петра I. Российское общество в Петровскую эпоху. Церковная реформа. Положение </w:t>
      </w:r>
      <w:proofErr w:type="gramStart"/>
      <w:r w:rsidRPr="00407552">
        <w:rPr>
          <w:sz w:val="24"/>
          <w:szCs w:val="28"/>
        </w:rPr>
        <w:t>традиционных</w:t>
      </w:r>
      <w:proofErr w:type="gramEnd"/>
      <w:r w:rsidRPr="00407552">
        <w:rPr>
          <w:sz w:val="24"/>
          <w:szCs w:val="28"/>
        </w:rPr>
        <w:t xml:space="preserve"> </w:t>
      </w:r>
      <w:proofErr w:type="spellStart"/>
      <w:r w:rsidRPr="00407552">
        <w:rPr>
          <w:sz w:val="24"/>
          <w:szCs w:val="28"/>
        </w:rPr>
        <w:t>конфессий</w:t>
      </w:r>
      <w:proofErr w:type="spellEnd"/>
      <w:r w:rsidRPr="00407552">
        <w:rPr>
          <w:sz w:val="24"/>
          <w:szCs w:val="28"/>
        </w:rPr>
        <w:t xml:space="preserve">. Социальные и национальные движения. Оппозиция реформам. Перемены в культуре России в годы Петровских реформ. Повседневная жизнь и быт при Петре I. Значение петровских преобразований в истории страны. </w:t>
      </w:r>
      <w:r w:rsidRPr="00407552">
        <w:rPr>
          <w:b/>
          <w:bCs/>
          <w:sz w:val="24"/>
          <w:szCs w:val="28"/>
        </w:rPr>
        <w:t xml:space="preserve">Россия при наследниках Петра I: эпоха дворцовых переворотов. </w:t>
      </w:r>
      <w:r w:rsidRPr="00407552">
        <w:rPr>
          <w:sz w:val="24"/>
          <w:szCs w:val="28"/>
        </w:rPr>
        <w:t xml:space="preserve">Эпоха дворцовых переворотов (1725—1762). Внутренняя политика и экономика России в 1725—1762 гг. Внешняя политика России в 1725—1762 гг. Национальная и религиозная политика в 1725—1762 гг. </w:t>
      </w:r>
      <w:r w:rsidRPr="00407552">
        <w:rPr>
          <w:b/>
          <w:bCs/>
          <w:sz w:val="24"/>
          <w:szCs w:val="28"/>
        </w:rPr>
        <w:t xml:space="preserve">Российская империя при Екатерине II. </w:t>
      </w:r>
      <w:r w:rsidRPr="00407552">
        <w:rPr>
          <w:sz w:val="24"/>
          <w:szCs w:val="28"/>
        </w:rPr>
        <w:t xml:space="preserve">Россия в системе международных отношений. Внутренняя политика Екатерины II. Экономическое развитие России при Екатерине II. Социальная структура российского общества второй половины XVIII в. Восстание под предводительством Е. И. Пугачёва. Народы России. Религиозная и национальная политика  Екатерины II. Внешняя политика Екатерины II. Начало освоения </w:t>
      </w:r>
      <w:proofErr w:type="spellStart"/>
      <w:r w:rsidRPr="00407552">
        <w:rPr>
          <w:sz w:val="24"/>
          <w:szCs w:val="28"/>
        </w:rPr>
        <w:t>Новороссии</w:t>
      </w:r>
      <w:proofErr w:type="spellEnd"/>
      <w:r w:rsidRPr="00407552">
        <w:rPr>
          <w:sz w:val="24"/>
          <w:szCs w:val="28"/>
        </w:rPr>
        <w:t xml:space="preserve"> и Крыма. </w:t>
      </w:r>
      <w:r w:rsidRPr="00407552">
        <w:rPr>
          <w:b/>
          <w:bCs/>
          <w:sz w:val="24"/>
          <w:szCs w:val="28"/>
        </w:rPr>
        <w:t xml:space="preserve">Россия при Павле I.   </w:t>
      </w:r>
      <w:r w:rsidRPr="00407552">
        <w:rPr>
          <w:sz w:val="24"/>
          <w:szCs w:val="28"/>
        </w:rPr>
        <w:t xml:space="preserve">Внутренняя политика Павла I. Внешняя политика Павла I. </w:t>
      </w:r>
      <w:proofErr w:type="gramStart"/>
      <w:r w:rsidRPr="00407552">
        <w:rPr>
          <w:b/>
          <w:bCs/>
          <w:sz w:val="24"/>
          <w:szCs w:val="28"/>
        </w:rPr>
        <w:t xml:space="preserve">Культурное пространство Российской империи в XVIII в. </w:t>
      </w:r>
      <w:r w:rsidRPr="00407552">
        <w:rPr>
          <w:sz w:val="24"/>
          <w:szCs w:val="28"/>
        </w:rPr>
        <w:t>Общественная мысль, публицистика, литература.</w:t>
      </w:r>
      <w:proofErr w:type="gramEnd"/>
      <w:r w:rsidRPr="00407552">
        <w:rPr>
          <w:sz w:val="24"/>
          <w:szCs w:val="28"/>
        </w:rPr>
        <w:t xml:space="preserve"> </w:t>
      </w:r>
      <w:proofErr w:type="gramStart"/>
      <w:r w:rsidRPr="00407552">
        <w:rPr>
          <w:sz w:val="24"/>
          <w:szCs w:val="28"/>
        </w:rPr>
        <w:t>Образование в России в XVIII в. Российская наука и техника в XVIII в. Русская архитектура XVIII в. Живопись и скульптура.</w:t>
      </w:r>
      <w:proofErr w:type="gramEnd"/>
      <w:r w:rsidRPr="00407552">
        <w:rPr>
          <w:sz w:val="24"/>
          <w:szCs w:val="28"/>
        </w:rPr>
        <w:t xml:space="preserve"> Музыкальное и театральное искусство. Народы России в XVIII в. Перемены в повседневной жизни российских сословий. </w:t>
      </w:r>
    </w:p>
    <w:p w:rsidR="00407552" w:rsidRPr="004544E6" w:rsidRDefault="00407552" w:rsidP="004544E6">
      <w:pPr>
        <w:tabs>
          <w:tab w:val="left" w:pos="5515"/>
        </w:tabs>
        <w:spacing w:line="240" w:lineRule="auto"/>
        <w:jc w:val="center"/>
        <w:rPr>
          <w:b/>
          <w:sz w:val="28"/>
          <w:szCs w:val="28"/>
          <w:u w:val="single"/>
        </w:rPr>
      </w:pPr>
      <w:r w:rsidRPr="004544E6">
        <w:rPr>
          <w:b/>
          <w:sz w:val="28"/>
          <w:szCs w:val="28"/>
          <w:u w:val="single"/>
        </w:rPr>
        <w:t>9 класс</w:t>
      </w:r>
    </w:p>
    <w:p w:rsidR="00407552" w:rsidRPr="00407552" w:rsidRDefault="00407552" w:rsidP="00407552">
      <w:pPr>
        <w:autoSpaceDE w:val="0"/>
        <w:spacing w:line="240" w:lineRule="auto"/>
        <w:jc w:val="both"/>
        <w:rPr>
          <w:sz w:val="24"/>
          <w:szCs w:val="28"/>
        </w:rPr>
      </w:pPr>
      <w:r w:rsidRPr="00407552">
        <w:rPr>
          <w:b/>
          <w:bCs/>
          <w:sz w:val="24"/>
          <w:szCs w:val="28"/>
        </w:rPr>
        <w:t xml:space="preserve">Россия в первой четверти XIX </w:t>
      </w:r>
      <w:proofErr w:type="gramStart"/>
      <w:r w:rsidRPr="00407552">
        <w:rPr>
          <w:b/>
          <w:bCs/>
          <w:sz w:val="24"/>
          <w:szCs w:val="28"/>
        </w:rPr>
        <w:t>в</w:t>
      </w:r>
      <w:proofErr w:type="gramEnd"/>
      <w:r w:rsidRPr="00407552">
        <w:rPr>
          <w:b/>
          <w:bCs/>
          <w:sz w:val="24"/>
          <w:szCs w:val="28"/>
        </w:rPr>
        <w:t xml:space="preserve">. </w:t>
      </w:r>
      <w:proofErr w:type="gramStart"/>
      <w:r w:rsidRPr="00407552">
        <w:rPr>
          <w:sz w:val="24"/>
          <w:szCs w:val="28"/>
        </w:rPr>
        <w:t>Россия</w:t>
      </w:r>
      <w:proofErr w:type="gramEnd"/>
      <w:r w:rsidRPr="00407552">
        <w:rPr>
          <w:sz w:val="24"/>
          <w:szCs w:val="28"/>
        </w:rPr>
        <w:t xml:space="preserve"> и мир на рубеже XVIII—XIX вв. Александр I: начало правления. Реформы М. М. Сперанского. Внешняя политика Александра I в 1801—1812 гг. Отечественная война </w:t>
      </w:r>
      <w:smartTag w:uri="urn:schemas-microsoft-com:office:smarttags" w:element="metricconverter">
        <w:smartTagPr>
          <w:attr w:name="ProductID" w:val="1812 г"/>
        </w:smartTagPr>
        <w:r w:rsidRPr="00407552">
          <w:rPr>
            <w:sz w:val="24"/>
            <w:szCs w:val="28"/>
          </w:rPr>
          <w:t>1812 г</w:t>
        </w:r>
      </w:smartTag>
      <w:r w:rsidRPr="00407552">
        <w:rPr>
          <w:sz w:val="24"/>
          <w:szCs w:val="28"/>
        </w:rPr>
        <w:t xml:space="preserve">. Заграничные походы русской армии. Внешняя  политика Александра I в 1813—1825 гг. Либеральные и охранительные тенденции во  внутренней политике Александра I в 1815—1825 гг. Национальная политика Александра I. Социально-экономическое  развитие страны в первой четверти XIX в. Общественное движение при Александре I. Выступление декабристов. </w:t>
      </w:r>
      <w:r w:rsidRPr="00407552">
        <w:rPr>
          <w:b/>
          <w:bCs/>
          <w:sz w:val="24"/>
          <w:szCs w:val="28"/>
        </w:rPr>
        <w:t xml:space="preserve">Россия во второй четверти XIX в.  </w:t>
      </w:r>
      <w:r w:rsidRPr="00407552">
        <w:rPr>
          <w:sz w:val="24"/>
          <w:szCs w:val="28"/>
        </w:rPr>
        <w:t xml:space="preserve">Реформаторские и консервативные тенденции во внутренней политике Николая I.  Социально-экономическое развитие страны во второй четверти XIX в. Общественное движение при Николае I. Национальная и религиозная политика Николая I. Этнокультурный облик страны. Внешняя политика Николая I. </w:t>
      </w:r>
      <w:proofErr w:type="gramStart"/>
      <w:r w:rsidRPr="00407552">
        <w:rPr>
          <w:sz w:val="24"/>
          <w:szCs w:val="28"/>
        </w:rPr>
        <w:t xml:space="preserve">Кавказская </w:t>
      </w:r>
      <w:r w:rsidRPr="00407552">
        <w:rPr>
          <w:sz w:val="24"/>
          <w:szCs w:val="28"/>
        </w:rPr>
        <w:lastRenderedPageBreak/>
        <w:t xml:space="preserve">война 1817—1864 гг. Крымская война 1853—1856 гг. Культурное пространство империи в первой половине XIX в. </w:t>
      </w:r>
      <w:r w:rsidRPr="00407552">
        <w:rPr>
          <w:b/>
          <w:bCs/>
          <w:sz w:val="24"/>
          <w:szCs w:val="28"/>
        </w:rPr>
        <w:t>Россия в эпоху Великих реформ.</w:t>
      </w:r>
      <w:proofErr w:type="gramEnd"/>
      <w:r w:rsidRPr="00407552">
        <w:rPr>
          <w:b/>
          <w:bCs/>
          <w:sz w:val="24"/>
          <w:szCs w:val="28"/>
        </w:rPr>
        <w:t xml:space="preserve"> </w:t>
      </w:r>
      <w:r w:rsidRPr="00407552">
        <w:rPr>
          <w:sz w:val="24"/>
          <w:szCs w:val="28"/>
        </w:rPr>
        <w:t xml:space="preserve">Европейская индустриализация и предпосылки реформ в России. Александр II: начало правления. Крестьянская реформа </w:t>
      </w:r>
      <w:smartTag w:uri="urn:schemas-microsoft-com:office:smarttags" w:element="metricconverter">
        <w:smartTagPr>
          <w:attr w:name="ProductID" w:val="1861 г"/>
        </w:smartTagPr>
        <w:r w:rsidRPr="00407552">
          <w:rPr>
            <w:sz w:val="24"/>
            <w:szCs w:val="28"/>
          </w:rPr>
          <w:t>1861 г</w:t>
        </w:r>
      </w:smartTag>
      <w:r w:rsidRPr="00407552">
        <w:rPr>
          <w:sz w:val="24"/>
          <w:szCs w:val="28"/>
        </w:rPr>
        <w:t xml:space="preserve">  Реформы 1860—1870-х гг.: социальная и правовая модернизация.  Социально-экономическое развитие страны в пореформенный период. Общественное движение при Александре II и политика правительства. Национальная и религиозная политика Александра II. Национальный вопрос в России и Европе. Внешняя политика Александра II. Русско-турецкая война 1877—1878 гг. </w:t>
      </w:r>
      <w:r w:rsidRPr="00407552">
        <w:rPr>
          <w:b/>
          <w:bCs/>
          <w:sz w:val="24"/>
          <w:szCs w:val="28"/>
        </w:rPr>
        <w:t xml:space="preserve">Россия в 1880—1890-е гг. </w:t>
      </w:r>
      <w:r w:rsidRPr="00407552">
        <w:rPr>
          <w:sz w:val="24"/>
          <w:szCs w:val="28"/>
        </w:rPr>
        <w:t xml:space="preserve">Александр III: особенности внутренней политики. Перемены в экономике и социальном строе. Общественное движение при Александре III. Национальная и религиозная политика Александра III. Внешняя политика Александра III. Культурное пространство империи во второй половине XIX </w:t>
      </w:r>
      <w:proofErr w:type="gramStart"/>
      <w:r w:rsidRPr="00407552">
        <w:rPr>
          <w:sz w:val="24"/>
          <w:szCs w:val="28"/>
        </w:rPr>
        <w:t>в</w:t>
      </w:r>
      <w:proofErr w:type="gramEnd"/>
      <w:r w:rsidRPr="00407552">
        <w:rPr>
          <w:sz w:val="24"/>
          <w:szCs w:val="28"/>
        </w:rPr>
        <w:t xml:space="preserve">. </w:t>
      </w:r>
      <w:proofErr w:type="gramStart"/>
      <w:r w:rsidRPr="00407552">
        <w:rPr>
          <w:sz w:val="24"/>
          <w:szCs w:val="28"/>
        </w:rPr>
        <w:t>Повседневная</w:t>
      </w:r>
      <w:proofErr w:type="gramEnd"/>
      <w:r w:rsidRPr="00407552">
        <w:rPr>
          <w:sz w:val="24"/>
          <w:szCs w:val="28"/>
        </w:rPr>
        <w:t xml:space="preserve"> жизнь разных слоёв населения в XIX в. </w:t>
      </w:r>
      <w:r w:rsidRPr="00407552">
        <w:rPr>
          <w:b/>
          <w:bCs/>
          <w:sz w:val="24"/>
          <w:szCs w:val="28"/>
        </w:rPr>
        <w:t xml:space="preserve">Россия в начале XX в. </w:t>
      </w:r>
      <w:r w:rsidRPr="00407552">
        <w:rPr>
          <w:sz w:val="24"/>
          <w:szCs w:val="28"/>
        </w:rPr>
        <w:t>Россия и мир на рубеже XIX—XX вв.: динамика и противоречия развития. Социально-экономическое развитие страны на рубеже XIX—XX вв. Николай II: начало правления. Политическое развитие страны в 1894—1904 гг. Внешняя политика Николая II. Русско-японская война 1904—1905 гг. Первая российская революция и политические реформы 1905—1907 гг. Социально-экономические реформы П. А. Столыпина. Политическое развитие страны в 1907—1914 гг. Серебряный век русской культуры.</w:t>
      </w:r>
    </w:p>
    <w:p w:rsidR="007773E1" w:rsidRDefault="007773E1" w:rsidP="00407552">
      <w:pPr>
        <w:pStyle w:val="af3"/>
        <w:ind w:left="0"/>
        <w:jc w:val="center"/>
        <w:rPr>
          <w:rFonts w:asciiTheme="minorHAnsi" w:eastAsiaTheme="minorEastAsia" w:hAnsiTheme="minorHAnsi" w:cstheme="minorBidi"/>
          <w:sz w:val="28"/>
          <w:szCs w:val="28"/>
          <w:lang w:eastAsia="ru-RU"/>
        </w:rPr>
      </w:pPr>
    </w:p>
    <w:p w:rsidR="00407552" w:rsidRDefault="00407552" w:rsidP="00407552">
      <w:pPr>
        <w:pStyle w:val="af3"/>
        <w:ind w:left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ФОРМЫ ОРГАНИЗАЦИИ УЧЕБНЫХ ЗАНЯТИЙ </w:t>
      </w:r>
    </w:p>
    <w:p w:rsidR="00407552" w:rsidRDefault="00407552" w:rsidP="00407552">
      <w:pPr>
        <w:pStyle w:val="af3"/>
        <w:ind w:left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И ОСНОВНЫЕ ВИДЫ УЧЕБНОЙ ДЕЯТЕЛЬНОСТИ</w:t>
      </w:r>
    </w:p>
    <w:p w:rsidR="00407552" w:rsidRDefault="007773E1" w:rsidP="00407552">
      <w:pPr>
        <w:pStyle w:val="af3"/>
        <w:ind w:left="0"/>
        <w:jc w:val="both"/>
        <w:rPr>
          <w:sz w:val="28"/>
          <w:szCs w:val="28"/>
        </w:rPr>
      </w:pPr>
      <w:r>
        <w:rPr>
          <w:b/>
          <w:sz w:val="26"/>
          <w:szCs w:val="26"/>
        </w:rPr>
        <w:t xml:space="preserve">                       </w:t>
      </w:r>
      <w:r w:rsidR="00407552">
        <w:rPr>
          <w:sz w:val="28"/>
          <w:szCs w:val="28"/>
        </w:rPr>
        <w:t xml:space="preserve"> Основным формами организации учебных занятий являются фронтальные, групповые (звеньевые, </w:t>
      </w:r>
      <w:proofErr w:type="spellStart"/>
      <w:r w:rsidR="00407552">
        <w:rPr>
          <w:sz w:val="28"/>
          <w:szCs w:val="28"/>
        </w:rPr>
        <w:t>дифференцированно-групповые</w:t>
      </w:r>
      <w:proofErr w:type="spellEnd"/>
      <w:r w:rsidR="00407552">
        <w:rPr>
          <w:sz w:val="28"/>
          <w:szCs w:val="28"/>
        </w:rPr>
        <w:t xml:space="preserve"> и </w:t>
      </w:r>
      <w:proofErr w:type="spellStart"/>
      <w:proofErr w:type="gramStart"/>
      <w:r w:rsidR="00407552">
        <w:rPr>
          <w:sz w:val="28"/>
          <w:szCs w:val="28"/>
        </w:rPr>
        <w:t>др</w:t>
      </w:r>
      <w:proofErr w:type="spellEnd"/>
      <w:proofErr w:type="gramEnd"/>
      <w:r w:rsidR="00407552">
        <w:rPr>
          <w:sz w:val="28"/>
          <w:szCs w:val="28"/>
        </w:rPr>
        <w:t xml:space="preserve">), индивидуальные формы. </w:t>
      </w:r>
      <w:proofErr w:type="gramStart"/>
      <w:r w:rsidR="00407552">
        <w:rPr>
          <w:sz w:val="28"/>
          <w:szCs w:val="28"/>
        </w:rPr>
        <w:t>На уроках используются такие виды учебной деятельности, как творческие задания, работа с контурными картами, иллюстрациями, текстом, исследование, составление конспекта, отзыва, рецензии, реферата, взаимопроверка, самопроверка, защита проекта.</w:t>
      </w:r>
      <w:proofErr w:type="gramEnd"/>
    </w:p>
    <w:p w:rsidR="00407552" w:rsidRDefault="00407552" w:rsidP="00407552">
      <w:pPr>
        <w:pStyle w:val="af3"/>
        <w:ind w:left="709" w:firstLine="284"/>
        <w:jc w:val="both"/>
        <w:rPr>
          <w:sz w:val="28"/>
          <w:szCs w:val="28"/>
        </w:rPr>
      </w:pPr>
    </w:p>
    <w:p w:rsidR="007773E1" w:rsidRDefault="007773E1" w:rsidP="00407552">
      <w:pPr>
        <w:spacing w:after="0" w:line="240" w:lineRule="auto"/>
        <w:jc w:val="center"/>
        <w:rPr>
          <w:sz w:val="28"/>
          <w:szCs w:val="28"/>
        </w:rPr>
      </w:pPr>
    </w:p>
    <w:p w:rsidR="00407552" w:rsidRPr="007773E1" w:rsidRDefault="00407552" w:rsidP="00407552">
      <w:pPr>
        <w:spacing w:after="0" w:line="240" w:lineRule="auto"/>
        <w:jc w:val="center"/>
        <w:rPr>
          <w:b/>
          <w:color w:val="000000"/>
          <w:sz w:val="44"/>
          <w:szCs w:val="28"/>
        </w:rPr>
      </w:pPr>
      <w:r w:rsidRPr="007773E1">
        <w:rPr>
          <w:b/>
          <w:color w:val="000000"/>
          <w:sz w:val="44"/>
          <w:szCs w:val="28"/>
        </w:rPr>
        <w:t>Тематическое  планирование</w:t>
      </w:r>
    </w:p>
    <w:p w:rsid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ВСЕОБЩАЯ  ИСТОРИЯ</w:t>
      </w:r>
    </w:p>
    <w:p w:rsid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 класс (70 ч.)</w:t>
      </w:r>
    </w:p>
    <w:tbl>
      <w:tblPr>
        <w:tblW w:w="0" w:type="auto"/>
        <w:tblInd w:w="-10" w:type="dxa"/>
        <w:tblLayout w:type="fixed"/>
        <w:tblLook w:val="0000"/>
      </w:tblPr>
      <w:tblGrid>
        <w:gridCol w:w="534"/>
        <w:gridCol w:w="8505"/>
        <w:gridCol w:w="1134"/>
        <w:gridCol w:w="512"/>
        <w:gridCol w:w="17"/>
      </w:tblGrid>
      <w:tr w:rsidR="00407552" w:rsidTr="004544E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Темы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Кол-во часов</w:t>
            </w:r>
          </w:p>
        </w:tc>
        <w:tc>
          <w:tcPr>
            <w:tcW w:w="5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1.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Ведение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1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b/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2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Первобытные собиратели и охотники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3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3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Счет лет в истории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2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4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 xml:space="preserve">Древний  Египет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8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5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Западная Азия в древности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7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6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 xml:space="preserve">Индия и Китай в древности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5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7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Древнейшая Греция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5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lastRenderedPageBreak/>
              <w:t>8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Полисы Греции и их борьба с персидским нашествием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7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9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 xml:space="preserve">Возвышение Афин в </w:t>
            </w:r>
            <w:r w:rsidRPr="007773E1">
              <w:rPr>
                <w:sz w:val="28"/>
                <w:szCs w:val="24"/>
                <w:lang w:val="en-US"/>
              </w:rPr>
              <w:t>V</w:t>
            </w:r>
            <w:r w:rsidRPr="007773E1">
              <w:rPr>
                <w:sz w:val="28"/>
                <w:szCs w:val="24"/>
              </w:rPr>
              <w:t xml:space="preserve"> </w:t>
            </w:r>
            <w:proofErr w:type="gramStart"/>
            <w:r w:rsidRPr="007773E1">
              <w:rPr>
                <w:sz w:val="28"/>
                <w:szCs w:val="24"/>
              </w:rPr>
              <w:t>в</w:t>
            </w:r>
            <w:proofErr w:type="gramEnd"/>
            <w:r w:rsidRPr="007773E1">
              <w:rPr>
                <w:sz w:val="28"/>
                <w:szCs w:val="24"/>
              </w:rPr>
              <w:t>. до н.э.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5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10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 xml:space="preserve">Македонские завоевания в </w:t>
            </w:r>
            <w:r w:rsidRPr="007773E1">
              <w:rPr>
                <w:sz w:val="28"/>
                <w:szCs w:val="24"/>
                <w:lang w:val="en-US"/>
              </w:rPr>
              <w:t>IV</w:t>
            </w:r>
            <w:r w:rsidRPr="007773E1">
              <w:rPr>
                <w:sz w:val="28"/>
                <w:szCs w:val="24"/>
              </w:rPr>
              <w:t xml:space="preserve"> </w:t>
            </w:r>
            <w:proofErr w:type="gramStart"/>
            <w:r w:rsidRPr="007773E1">
              <w:rPr>
                <w:sz w:val="28"/>
                <w:szCs w:val="24"/>
              </w:rPr>
              <w:t>в</w:t>
            </w:r>
            <w:proofErr w:type="gramEnd"/>
            <w:r w:rsidRPr="007773E1">
              <w:rPr>
                <w:sz w:val="28"/>
                <w:szCs w:val="24"/>
              </w:rPr>
              <w:t>. до н.э.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4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11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Рим: от его возникновения до установления господства над Италией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3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12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Рим – сильнейшая держава Средиземноморья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3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13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Гражданские войны в Риме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4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14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 xml:space="preserve">Римская империя </w:t>
            </w:r>
            <w:proofErr w:type="gramStart"/>
            <w:r w:rsidRPr="007773E1">
              <w:rPr>
                <w:sz w:val="28"/>
                <w:szCs w:val="24"/>
              </w:rPr>
              <w:t>в первые</w:t>
            </w:r>
            <w:proofErr w:type="gramEnd"/>
            <w:r w:rsidRPr="007773E1">
              <w:rPr>
                <w:sz w:val="28"/>
                <w:szCs w:val="24"/>
              </w:rPr>
              <w:t xml:space="preserve"> века нашей эры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5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15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Разгром Рима  германцами и падение Западной Римской империи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2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16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Итоговое  повторение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28"/>
                <w:szCs w:val="24"/>
              </w:rPr>
            </w:pPr>
            <w:r w:rsidRPr="007773E1">
              <w:rPr>
                <w:sz w:val="28"/>
                <w:szCs w:val="24"/>
              </w:rPr>
              <w:t>3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Итого: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b/>
                <w:sz w:val="28"/>
                <w:szCs w:val="24"/>
              </w:rPr>
            </w:pPr>
            <w:r w:rsidRPr="007773E1">
              <w:rPr>
                <w:b/>
                <w:sz w:val="28"/>
                <w:szCs w:val="24"/>
              </w:rPr>
              <w:t>68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28"/>
                <w:szCs w:val="24"/>
              </w:rPr>
            </w:pPr>
          </w:p>
        </w:tc>
      </w:tr>
    </w:tbl>
    <w:p w:rsidR="00407552" w:rsidRPr="007773E1" w:rsidRDefault="00407552" w:rsidP="00407552">
      <w:pPr>
        <w:tabs>
          <w:tab w:val="left" w:pos="5515"/>
        </w:tabs>
        <w:jc w:val="center"/>
        <w:rPr>
          <w:b/>
          <w:bCs/>
          <w:sz w:val="28"/>
          <w:szCs w:val="24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2"/>
          <w:szCs w:val="24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2"/>
          <w:szCs w:val="24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2"/>
          <w:szCs w:val="24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2"/>
          <w:szCs w:val="24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2"/>
          <w:szCs w:val="24"/>
        </w:rPr>
      </w:pPr>
    </w:p>
    <w:p w:rsidR="007773E1" w:rsidRDefault="007773E1" w:rsidP="007773E1">
      <w:pPr>
        <w:tabs>
          <w:tab w:val="left" w:pos="5515"/>
        </w:tabs>
        <w:spacing w:after="0" w:line="240" w:lineRule="auto"/>
        <w:rPr>
          <w:b/>
          <w:bCs/>
          <w:sz w:val="32"/>
          <w:szCs w:val="24"/>
        </w:rPr>
      </w:pPr>
    </w:p>
    <w:p w:rsidR="00407552" w:rsidRPr="00407552" w:rsidRDefault="007773E1" w:rsidP="007773E1">
      <w:pPr>
        <w:tabs>
          <w:tab w:val="left" w:pos="5515"/>
        </w:tabs>
        <w:spacing w:after="0" w:line="240" w:lineRule="auto"/>
        <w:rPr>
          <w:b/>
          <w:bCs/>
          <w:sz w:val="28"/>
          <w:szCs w:val="24"/>
        </w:rPr>
      </w:pPr>
      <w:r>
        <w:rPr>
          <w:b/>
          <w:bCs/>
          <w:sz w:val="32"/>
          <w:szCs w:val="24"/>
        </w:rPr>
        <w:t xml:space="preserve">                                                     </w:t>
      </w:r>
      <w:r w:rsidR="00407552" w:rsidRPr="00407552">
        <w:rPr>
          <w:b/>
          <w:bCs/>
          <w:sz w:val="28"/>
          <w:szCs w:val="24"/>
        </w:rPr>
        <w:t>6 класс  (28 ч.)</w:t>
      </w:r>
    </w:p>
    <w:tbl>
      <w:tblPr>
        <w:tblW w:w="0" w:type="auto"/>
        <w:tblInd w:w="-10" w:type="dxa"/>
        <w:tblLayout w:type="fixed"/>
        <w:tblLook w:val="0000"/>
      </w:tblPr>
      <w:tblGrid>
        <w:gridCol w:w="534"/>
        <w:gridCol w:w="8505"/>
        <w:gridCol w:w="1134"/>
        <w:gridCol w:w="512"/>
        <w:gridCol w:w="17"/>
      </w:tblGrid>
      <w:tr w:rsidR="00407552" w:rsidRPr="00407552" w:rsidTr="004544E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5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1.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Введение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b/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Становление средневековой Европы (</w:t>
            </w:r>
            <w:r w:rsidRPr="007773E1">
              <w:rPr>
                <w:sz w:val="32"/>
                <w:szCs w:val="24"/>
                <w:lang w:val="en-US"/>
              </w:rPr>
              <w:t>VI</w:t>
            </w:r>
            <w:r w:rsidRPr="007773E1">
              <w:rPr>
                <w:sz w:val="32"/>
                <w:szCs w:val="24"/>
              </w:rPr>
              <w:t>-</w:t>
            </w:r>
            <w:r w:rsidRPr="007773E1">
              <w:rPr>
                <w:sz w:val="32"/>
                <w:szCs w:val="24"/>
                <w:lang w:val="en-US"/>
              </w:rPr>
              <w:t>XI</w:t>
            </w:r>
            <w:r w:rsidRPr="007773E1">
              <w:rPr>
                <w:sz w:val="32"/>
                <w:szCs w:val="24"/>
              </w:rPr>
              <w:t xml:space="preserve"> вв.)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4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3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 xml:space="preserve">Византийская империя  и славяне в </w:t>
            </w:r>
            <w:r w:rsidRPr="007773E1">
              <w:rPr>
                <w:sz w:val="32"/>
                <w:szCs w:val="24"/>
                <w:lang w:val="en-US"/>
              </w:rPr>
              <w:t>VI</w:t>
            </w:r>
            <w:r w:rsidRPr="007773E1">
              <w:rPr>
                <w:sz w:val="32"/>
                <w:szCs w:val="24"/>
              </w:rPr>
              <w:t>-</w:t>
            </w:r>
            <w:r w:rsidRPr="007773E1">
              <w:rPr>
                <w:sz w:val="32"/>
                <w:szCs w:val="24"/>
                <w:lang w:val="en-US"/>
              </w:rPr>
              <w:t>XI</w:t>
            </w:r>
            <w:r w:rsidRPr="007773E1">
              <w:rPr>
                <w:sz w:val="32"/>
                <w:szCs w:val="24"/>
              </w:rPr>
              <w:t xml:space="preserve"> вв.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4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 xml:space="preserve">Арабы в </w:t>
            </w:r>
            <w:r w:rsidRPr="007773E1">
              <w:rPr>
                <w:sz w:val="32"/>
                <w:szCs w:val="24"/>
                <w:lang w:val="en-US"/>
              </w:rPr>
              <w:t>VI</w:t>
            </w:r>
            <w:r w:rsidRPr="007773E1">
              <w:rPr>
                <w:sz w:val="32"/>
                <w:szCs w:val="24"/>
              </w:rPr>
              <w:t>-</w:t>
            </w:r>
            <w:r w:rsidRPr="007773E1">
              <w:rPr>
                <w:sz w:val="32"/>
                <w:szCs w:val="24"/>
                <w:lang w:val="en-US"/>
              </w:rPr>
              <w:t>XI</w:t>
            </w:r>
            <w:r w:rsidRPr="007773E1">
              <w:rPr>
                <w:sz w:val="32"/>
                <w:szCs w:val="24"/>
              </w:rPr>
              <w:t xml:space="preserve"> вв.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5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Феодалы и крестьяне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6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Средневековый город в Западной и Центральной Европе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7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 xml:space="preserve">Католическая церковь в </w:t>
            </w:r>
            <w:r w:rsidRPr="007773E1">
              <w:rPr>
                <w:sz w:val="32"/>
                <w:szCs w:val="24"/>
                <w:lang w:val="en-US"/>
              </w:rPr>
              <w:t>XI</w:t>
            </w:r>
            <w:r w:rsidRPr="007773E1">
              <w:rPr>
                <w:sz w:val="32"/>
                <w:szCs w:val="24"/>
              </w:rPr>
              <w:t>-</w:t>
            </w:r>
            <w:r w:rsidRPr="007773E1">
              <w:rPr>
                <w:sz w:val="32"/>
                <w:szCs w:val="24"/>
                <w:lang w:val="en-US"/>
              </w:rPr>
              <w:t>XIII</w:t>
            </w:r>
            <w:r w:rsidRPr="007773E1">
              <w:rPr>
                <w:sz w:val="32"/>
                <w:szCs w:val="24"/>
              </w:rPr>
              <w:t xml:space="preserve"> вв. Крестовые походы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lastRenderedPageBreak/>
              <w:t>8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Образование централизованных госуда</w:t>
            </w:r>
            <w:proofErr w:type="gramStart"/>
            <w:r w:rsidRPr="007773E1">
              <w:rPr>
                <w:sz w:val="32"/>
                <w:szCs w:val="24"/>
              </w:rPr>
              <w:t>рств в З</w:t>
            </w:r>
            <w:proofErr w:type="gramEnd"/>
            <w:r w:rsidRPr="007773E1">
              <w:rPr>
                <w:sz w:val="32"/>
                <w:szCs w:val="24"/>
              </w:rPr>
              <w:t>ападной Европе (</w:t>
            </w:r>
            <w:r w:rsidRPr="007773E1">
              <w:rPr>
                <w:sz w:val="32"/>
                <w:szCs w:val="24"/>
                <w:lang w:val="en-US"/>
              </w:rPr>
              <w:t>XI</w:t>
            </w:r>
            <w:r w:rsidRPr="007773E1">
              <w:rPr>
                <w:sz w:val="32"/>
                <w:szCs w:val="24"/>
              </w:rPr>
              <w:t>-</w:t>
            </w:r>
            <w:r w:rsidRPr="007773E1">
              <w:rPr>
                <w:sz w:val="32"/>
                <w:szCs w:val="24"/>
                <w:lang w:val="en-US"/>
              </w:rPr>
              <w:t>XV</w:t>
            </w:r>
            <w:r w:rsidRPr="007773E1">
              <w:rPr>
                <w:sz w:val="32"/>
                <w:szCs w:val="24"/>
              </w:rPr>
              <w:t xml:space="preserve"> вв.)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6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9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 xml:space="preserve">Славянские государства и Византия в </w:t>
            </w:r>
            <w:r w:rsidRPr="007773E1">
              <w:rPr>
                <w:sz w:val="32"/>
                <w:szCs w:val="24"/>
                <w:lang w:val="en-US"/>
              </w:rPr>
              <w:t>XIV</w:t>
            </w:r>
            <w:r w:rsidRPr="007773E1">
              <w:rPr>
                <w:sz w:val="32"/>
                <w:szCs w:val="24"/>
              </w:rPr>
              <w:t>-</w:t>
            </w:r>
            <w:r w:rsidRPr="007773E1">
              <w:rPr>
                <w:sz w:val="32"/>
                <w:szCs w:val="24"/>
                <w:lang w:val="en-US"/>
              </w:rPr>
              <w:t>XV</w:t>
            </w:r>
            <w:r w:rsidRPr="007773E1">
              <w:rPr>
                <w:sz w:val="32"/>
                <w:szCs w:val="24"/>
              </w:rPr>
              <w:t xml:space="preserve"> вв.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10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Культура Западной Европы в Средние века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3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11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Народы Азии, Америки и Африки в Средние века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12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ИТОГОВОЕ ПОВТОРЕНИЕ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7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32"/>
                <w:szCs w:val="24"/>
              </w:rPr>
            </w:pP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32"/>
                <w:szCs w:val="24"/>
              </w:rPr>
            </w:pPr>
            <w:r w:rsidRPr="007773E1">
              <w:rPr>
                <w:b/>
                <w:sz w:val="32"/>
                <w:szCs w:val="24"/>
              </w:rPr>
              <w:t>Итого: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b/>
                <w:sz w:val="32"/>
                <w:szCs w:val="24"/>
              </w:rPr>
            </w:pPr>
            <w:r w:rsidRPr="007773E1">
              <w:rPr>
                <w:b/>
                <w:sz w:val="32"/>
                <w:szCs w:val="24"/>
              </w:rPr>
              <w:t>28</w:t>
            </w:r>
          </w:p>
        </w:tc>
        <w:tc>
          <w:tcPr>
            <w:tcW w:w="5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</w:tbl>
    <w:p w:rsidR="00407552" w:rsidRPr="007773E1" w:rsidRDefault="00407552" w:rsidP="00407552">
      <w:pPr>
        <w:tabs>
          <w:tab w:val="left" w:pos="5515"/>
        </w:tabs>
        <w:rPr>
          <w:b/>
          <w:bCs/>
          <w:sz w:val="32"/>
          <w:szCs w:val="24"/>
        </w:rPr>
      </w:pPr>
    </w:p>
    <w:p w:rsidR="00407552" w:rsidRPr="007773E1" w:rsidRDefault="00407552" w:rsidP="00407552">
      <w:pPr>
        <w:tabs>
          <w:tab w:val="left" w:pos="5515"/>
        </w:tabs>
        <w:rPr>
          <w:b/>
          <w:bCs/>
          <w:sz w:val="32"/>
          <w:szCs w:val="24"/>
        </w:rPr>
      </w:pPr>
    </w:p>
    <w:p w:rsidR="007773E1" w:rsidRDefault="007773E1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8"/>
        </w:rPr>
      </w:pPr>
      <w:r>
        <w:rPr>
          <w:b/>
          <w:bCs/>
          <w:sz w:val="36"/>
          <w:szCs w:val="28"/>
        </w:rPr>
        <w:t xml:space="preserve"> </w:t>
      </w:r>
    </w:p>
    <w:p w:rsidR="007773E1" w:rsidRDefault="007773E1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8"/>
        </w:rPr>
      </w:pPr>
    </w:p>
    <w:p w:rsidR="007773E1" w:rsidRDefault="007773E1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8"/>
        </w:rPr>
      </w:pPr>
    </w:p>
    <w:p w:rsidR="007773E1" w:rsidRDefault="007773E1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8"/>
        </w:rPr>
      </w:pPr>
    </w:p>
    <w:p w:rsidR="007773E1" w:rsidRDefault="007773E1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8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8"/>
        </w:rPr>
      </w:pPr>
      <w:r w:rsidRPr="007773E1">
        <w:rPr>
          <w:b/>
          <w:bCs/>
          <w:sz w:val="36"/>
          <w:szCs w:val="28"/>
        </w:rPr>
        <w:t>7 класс (28 ч.)</w:t>
      </w:r>
    </w:p>
    <w:tbl>
      <w:tblPr>
        <w:tblW w:w="0" w:type="auto"/>
        <w:tblInd w:w="-10" w:type="dxa"/>
        <w:tblLayout w:type="fixed"/>
        <w:tblLook w:val="0000"/>
      </w:tblPr>
      <w:tblGrid>
        <w:gridCol w:w="534"/>
        <w:gridCol w:w="8505"/>
        <w:gridCol w:w="1134"/>
        <w:gridCol w:w="513"/>
        <w:gridCol w:w="16"/>
      </w:tblGrid>
      <w:tr w:rsidR="00407552" w:rsidRPr="007773E1" w:rsidTr="004544E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  <w:r w:rsidRPr="007773E1">
              <w:rPr>
                <w:b/>
                <w:bCs/>
                <w:sz w:val="28"/>
              </w:rPr>
              <w:t>Темы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  <w:r w:rsidRPr="007773E1">
              <w:rPr>
                <w:b/>
                <w:bCs/>
                <w:sz w:val="28"/>
              </w:rPr>
              <w:t>Кол-во часов</w:t>
            </w:r>
          </w:p>
        </w:tc>
        <w:tc>
          <w:tcPr>
            <w:tcW w:w="5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</w:p>
        </w:tc>
      </w:tr>
      <w:tr w:rsidR="00407552" w:rsidRPr="007773E1" w:rsidTr="004544E6">
        <w:trPr>
          <w:gridAfter w:val="1"/>
          <w:wAfter w:w="16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1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Мир в начале Нового времени. Великие географические открытия. Возрождение. Реформация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6"/>
              </w:rPr>
            </w:pPr>
            <w:r w:rsidRPr="007773E1">
              <w:rPr>
                <w:sz w:val="36"/>
              </w:rPr>
              <w:t>19</w:t>
            </w:r>
          </w:p>
        </w:tc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b/>
                <w:sz w:val="28"/>
              </w:rPr>
            </w:pPr>
          </w:p>
        </w:tc>
      </w:tr>
      <w:tr w:rsidR="00407552" w:rsidRPr="007773E1" w:rsidTr="004544E6">
        <w:trPr>
          <w:gridAfter w:val="1"/>
          <w:wAfter w:w="16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2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Первые революции Нового времени. Международные отношения (борьба за первенство в Европе и колониях)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6"/>
              </w:rPr>
            </w:pPr>
            <w:r w:rsidRPr="007773E1">
              <w:rPr>
                <w:sz w:val="36"/>
              </w:rPr>
              <w:t>8</w:t>
            </w:r>
          </w:p>
        </w:tc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28"/>
              </w:rPr>
            </w:pPr>
          </w:p>
        </w:tc>
      </w:tr>
      <w:tr w:rsidR="00407552" w:rsidRPr="007773E1" w:rsidTr="004544E6">
        <w:trPr>
          <w:gridAfter w:val="1"/>
          <w:wAfter w:w="16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3</w:t>
            </w: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ИТОГОВОЕ  ПОВТОРЕНИЕ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6"/>
              </w:rPr>
            </w:pPr>
            <w:r w:rsidRPr="007773E1">
              <w:rPr>
                <w:sz w:val="36"/>
              </w:rPr>
              <w:t>1</w:t>
            </w:r>
          </w:p>
        </w:tc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28"/>
              </w:rPr>
            </w:pPr>
          </w:p>
        </w:tc>
      </w:tr>
      <w:tr w:rsidR="00407552" w:rsidRPr="007773E1" w:rsidTr="004544E6">
        <w:trPr>
          <w:gridAfter w:val="1"/>
          <w:wAfter w:w="16" w:type="dxa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b/>
                <w:sz w:val="28"/>
              </w:rPr>
            </w:pPr>
          </w:p>
        </w:tc>
        <w:tc>
          <w:tcPr>
            <w:tcW w:w="85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b/>
                <w:sz w:val="36"/>
              </w:rPr>
            </w:pPr>
            <w:r w:rsidRPr="007773E1">
              <w:rPr>
                <w:b/>
                <w:sz w:val="36"/>
              </w:rPr>
              <w:t>Итого: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b/>
                <w:sz w:val="36"/>
              </w:rPr>
            </w:pPr>
            <w:r w:rsidRPr="007773E1">
              <w:rPr>
                <w:b/>
                <w:sz w:val="36"/>
              </w:rPr>
              <w:t>28</w:t>
            </w:r>
          </w:p>
        </w:tc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28"/>
              </w:rPr>
            </w:pPr>
          </w:p>
        </w:tc>
      </w:tr>
    </w:tbl>
    <w:p w:rsidR="00407552" w:rsidRPr="007773E1" w:rsidRDefault="00407552" w:rsidP="00407552">
      <w:pPr>
        <w:tabs>
          <w:tab w:val="left" w:pos="5515"/>
        </w:tabs>
        <w:jc w:val="center"/>
        <w:rPr>
          <w:b/>
          <w:bCs/>
          <w:sz w:val="36"/>
          <w:szCs w:val="28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8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8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8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40"/>
          <w:szCs w:val="28"/>
        </w:rPr>
      </w:pPr>
      <w:r w:rsidRPr="007773E1">
        <w:rPr>
          <w:b/>
          <w:bCs/>
          <w:sz w:val="40"/>
          <w:szCs w:val="28"/>
        </w:rPr>
        <w:t>8 класс (28 ч.)</w:t>
      </w:r>
    </w:p>
    <w:tbl>
      <w:tblPr>
        <w:tblW w:w="0" w:type="auto"/>
        <w:tblInd w:w="-10" w:type="dxa"/>
        <w:tblLayout w:type="fixed"/>
        <w:tblLook w:val="0000"/>
      </w:tblPr>
      <w:tblGrid>
        <w:gridCol w:w="530"/>
        <w:gridCol w:w="8509"/>
        <w:gridCol w:w="992"/>
        <w:gridCol w:w="652"/>
        <w:gridCol w:w="19"/>
      </w:tblGrid>
      <w:tr w:rsidR="00407552" w:rsidRPr="007773E1" w:rsidTr="004544E6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7773E1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  <w:sz w:val="28"/>
              </w:rPr>
            </w:pPr>
          </w:p>
        </w:tc>
        <w:tc>
          <w:tcPr>
            <w:tcW w:w="8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  <w:r w:rsidRPr="007773E1">
              <w:rPr>
                <w:b/>
                <w:bCs/>
                <w:sz w:val="28"/>
              </w:rPr>
              <w:t>Темы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  <w:r w:rsidRPr="007773E1">
              <w:rPr>
                <w:b/>
                <w:bCs/>
                <w:sz w:val="28"/>
              </w:rPr>
              <w:t>Кол-во часов</w:t>
            </w:r>
          </w:p>
        </w:tc>
        <w:tc>
          <w:tcPr>
            <w:tcW w:w="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</w:p>
        </w:tc>
      </w:tr>
      <w:tr w:rsidR="00407552" w:rsidRPr="007773E1" w:rsidTr="004544E6">
        <w:trPr>
          <w:gridAfter w:val="1"/>
          <w:wAfter w:w="19" w:type="dxa"/>
        </w:trPr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1</w:t>
            </w:r>
          </w:p>
        </w:tc>
        <w:tc>
          <w:tcPr>
            <w:tcW w:w="850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 xml:space="preserve">Мир </w:t>
            </w:r>
            <w:proofErr w:type="gramStart"/>
            <w:r w:rsidRPr="007773E1">
              <w:rPr>
                <w:sz w:val="36"/>
              </w:rPr>
              <w:t>в</w:t>
            </w:r>
            <w:proofErr w:type="gramEnd"/>
            <w:r w:rsidRPr="007773E1">
              <w:rPr>
                <w:sz w:val="36"/>
              </w:rPr>
              <w:t xml:space="preserve"> на рубеже </w:t>
            </w:r>
            <w:r w:rsidRPr="007773E1">
              <w:rPr>
                <w:sz w:val="36"/>
                <w:lang w:val="en-US"/>
              </w:rPr>
              <w:t>XVII</w:t>
            </w:r>
            <w:r w:rsidRPr="007773E1">
              <w:rPr>
                <w:sz w:val="36"/>
              </w:rPr>
              <w:t>-</w:t>
            </w:r>
            <w:r w:rsidRPr="007773E1">
              <w:rPr>
                <w:sz w:val="36"/>
                <w:lang w:val="en-US"/>
              </w:rPr>
              <w:t>XVIII</w:t>
            </w:r>
            <w:r w:rsidRPr="007773E1">
              <w:rPr>
                <w:sz w:val="36"/>
              </w:rPr>
              <w:t xml:space="preserve"> вв.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6"/>
              </w:rPr>
            </w:pPr>
            <w:r w:rsidRPr="007773E1">
              <w:rPr>
                <w:sz w:val="36"/>
              </w:rPr>
              <w:t>2</w:t>
            </w:r>
          </w:p>
        </w:tc>
        <w:tc>
          <w:tcPr>
            <w:tcW w:w="6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sz w:val="36"/>
              </w:rPr>
            </w:pPr>
          </w:p>
        </w:tc>
      </w:tr>
      <w:tr w:rsidR="00407552" w:rsidRPr="007773E1" w:rsidTr="004544E6">
        <w:trPr>
          <w:gridAfter w:val="1"/>
          <w:wAfter w:w="19" w:type="dxa"/>
        </w:trPr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2</w:t>
            </w:r>
          </w:p>
        </w:tc>
        <w:tc>
          <w:tcPr>
            <w:tcW w:w="850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Эпоха Просвещения. Время преобразований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6"/>
              </w:rPr>
            </w:pPr>
            <w:r w:rsidRPr="007773E1">
              <w:rPr>
                <w:sz w:val="36"/>
              </w:rPr>
              <w:t>18</w:t>
            </w:r>
          </w:p>
        </w:tc>
        <w:tc>
          <w:tcPr>
            <w:tcW w:w="6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6"/>
              </w:rPr>
            </w:pPr>
          </w:p>
        </w:tc>
      </w:tr>
      <w:tr w:rsidR="00407552" w:rsidRPr="007773E1" w:rsidTr="004544E6">
        <w:trPr>
          <w:gridAfter w:val="1"/>
          <w:wAfter w:w="19" w:type="dxa"/>
        </w:trPr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rFonts w:eastAsia="TimesNewRomanPSMT"/>
                <w:bCs/>
                <w:sz w:val="36"/>
              </w:rPr>
            </w:pPr>
            <w:r w:rsidRPr="007773E1">
              <w:rPr>
                <w:rFonts w:eastAsia="TimesNewRomanPSMT"/>
                <w:bCs/>
                <w:sz w:val="36"/>
              </w:rPr>
              <w:t>3</w:t>
            </w:r>
          </w:p>
        </w:tc>
        <w:tc>
          <w:tcPr>
            <w:tcW w:w="850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rFonts w:eastAsia="TimesNewRomanPSMT"/>
                <w:bCs/>
                <w:sz w:val="36"/>
              </w:rPr>
            </w:pPr>
            <w:r w:rsidRPr="007773E1">
              <w:rPr>
                <w:rFonts w:eastAsia="TimesNewRomanPSMT"/>
                <w:bCs/>
                <w:sz w:val="36"/>
              </w:rPr>
              <w:t>Страны Востока в XVIII вв.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6"/>
              </w:rPr>
            </w:pPr>
            <w:r w:rsidRPr="007773E1">
              <w:rPr>
                <w:sz w:val="36"/>
              </w:rPr>
              <w:t>2</w:t>
            </w:r>
          </w:p>
        </w:tc>
        <w:tc>
          <w:tcPr>
            <w:tcW w:w="6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6"/>
              </w:rPr>
            </w:pPr>
          </w:p>
        </w:tc>
      </w:tr>
      <w:tr w:rsidR="00407552" w:rsidRPr="007773E1" w:rsidTr="004544E6">
        <w:trPr>
          <w:gridAfter w:val="1"/>
          <w:wAfter w:w="19" w:type="dxa"/>
        </w:trPr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4</w:t>
            </w:r>
          </w:p>
        </w:tc>
        <w:tc>
          <w:tcPr>
            <w:tcW w:w="850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 xml:space="preserve">Международные отношения в 18 </w:t>
            </w:r>
            <w:proofErr w:type="gramStart"/>
            <w:r w:rsidRPr="007773E1">
              <w:rPr>
                <w:sz w:val="36"/>
              </w:rPr>
              <w:t>в</w:t>
            </w:r>
            <w:proofErr w:type="gramEnd"/>
            <w:r w:rsidRPr="007773E1">
              <w:rPr>
                <w:sz w:val="36"/>
              </w:rPr>
              <w:t>.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6"/>
              </w:rPr>
            </w:pPr>
            <w:r w:rsidRPr="007773E1">
              <w:rPr>
                <w:sz w:val="36"/>
              </w:rPr>
              <w:t>2</w:t>
            </w:r>
          </w:p>
        </w:tc>
        <w:tc>
          <w:tcPr>
            <w:tcW w:w="6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6"/>
              </w:rPr>
            </w:pPr>
          </w:p>
        </w:tc>
      </w:tr>
      <w:tr w:rsidR="00407552" w:rsidRPr="007773E1" w:rsidTr="004544E6">
        <w:trPr>
          <w:gridAfter w:val="1"/>
          <w:wAfter w:w="19" w:type="dxa"/>
        </w:trPr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6"/>
              </w:rPr>
            </w:pPr>
            <w:r w:rsidRPr="007773E1">
              <w:rPr>
                <w:sz w:val="36"/>
              </w:rPr>
              <w:t>5</w:t>
            </w:r>
          </w:p>
        </w:tc>
        <w:tc>
          <w:tcPr>
            <w:tcW w:w="850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ИТОГОВОЕ ПОВТОРЕНИЕ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b/>
                <w:sz w:val="32"/>
                <w:szCs w:val="24"/>
              </w:rPr>
            </w:pPr>
            <w:r w:rsidRPr="007773E1">
              <w:rPr>
                <w:b/>
                <w:sz w:val="32"/>
                <w:szCs w:val="24"/>
              </w:rPr>
              <w:t>4</w:t>
            </w:r>
          </w:p>
        </w:tc>
        <w:tc>
          <w:tcPr>
            <w:tcW w:w="6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6"/>
              </w:rPr>
            </w:pPr>
          </w:p>
        </w:tc>
      </w:tr>
      <w:tr w:rsidR="00407552" w:rsidRPr="007773E1" w:rsidTr="004544E6">
        <w:trPr>
          <w:gridAfter w:val="1"/>
          <w:wAfter w:w="19" w:type="dxa"/>
        </w:trPr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28"/>
              </w:rPr>
            </w:pPr>
          </w:p>
        </w:tc>
        <w:tc>
          <w:tcPr>
            <w:tcW w:w="850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rPr>
                <w:b/>
                <w:sz w:val="44"/>
              </w:rPr>
            </w:pPr>
            <w:r w:rsidRPr="007773E1">
              <w:rPr>
                <w:b/>
                <w:sz w:val="44"/>
              </w:rPr>
              <w:t>Итого: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b/>
                <w:sz w:val="44"/>
              </w:rPr>
            </w:pPr>
            <w:r w:rsidRPr="007773E1">
              <w:rPr>
                <w:b/>
                <w:sz w:val="44"/>
              </w:rPr>
              <w:t>28</w:t>
            </w:r>
          </w:p>
        </w:tc>
        <w:tc>
          <w:tcPr>
            <w:tcW w:w="6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28"/>
              </w:rPr>
            </w:pPr>
          </w:p>
        </w:tc>
      </w:tr>
    </w:tbl>
    <w:p w:rsidR="00407552" w:rsidRPr="007773E1" w:rsidRDefault="00407552" w:rsidP="00407552">
      <w:pPr>
        <w:tabs>
          <w:tab w:val="left" w:pos="5515"/>
        </w:tabs>
        <w:jc w:val="center"/>
        <w:rPr>
          <w:b/>
          <w:bCs/>
          <w:sz w:val="28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40"/>
          <w:szCs w:val="32"/>
        </w:rPr>
      </w:pPr>
    </w:p>
    <w:p w:rsidR="00407552" w:rsidRPr="007773E1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40"/>
          <w:szCs w:val="32"/>
        </w:rPr>
      </w:pPr>
      <w:r w:rsidRPr="007773E1">
        <w:rPr>
          <w:b/>
          <w:bCs/>
          <w:sz w:val="40"/>
          <w:szCs w:val="32"/>
        </w:rPr>
        <w:t>9 класс (28 ч.)</w:t>
      </w:r>
    </w:p>
    <w:tbl>
      <w:tblPr>
        <w:tblW w:w="0" w:type="auto"/>
        <w:tblInd w:w="-10" w:type="dxa"/>
        <w:tblLayout w:type="fixed"/>
        <w:tblLook w:val="0000"/>
      </w:tblPr>
      <w:tblGrid>
        <w:gridCol w:w="529"/>
        <w:gridCol w:w="8510"/>
        <w:gridCol w:w="992"/>
        <w:gridCol w:w="653"/>
        <w:gridCol w:w="18"/>
      </w:tblGrid>
      <w:tr w:rsidR="00407552" w:rsidRPr="007773E1" w:rsidTr="004544E6"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7773E1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  <w:sz w:val="28"/>
              </w:rPr>
            </w:pPr>
          </w:p>
        </w:tc>
        <w:tc>
          <w:tcPr>
            <w:tcW w:w="8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  <w:r w:rsidRPr="007773E1">
              <w:rPr>
                <w:b/>
                <w:bCs/>
                <w:sz w:val="28"/>
              </w:rPr>
              <w:t>Темы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  <w:r w:rsidRPr="007773E1">
              <w:rPr>
                <w:b/>
                <w:bCs/>
                <w:sz w:val="28"/>
              </w:rPr>
              <w:t>Кол-во часов</w:t>
            </w:r>
          </w:p>
        </w:tc>
        <w:tc>
          <w:tcPr>
            <w:tcW w:w="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8"/>
              </w:rPr>
            </w:pPr>
          </w:p>
        </w:tc>
      </w:tr>
      <w:tr w:rsidR="00407552" w:rsidRPr="007773E1" w:rsidTr="004544E6">
        <w:trPr>
          <w:gridAfter w:val="1"/>
          <w:wAfter w:w="18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</w:t>
            </w:r>
          </w:p>
        </w:tc>
        <w:tc>
          <w:tcPr>
            <w:tcW w:w="85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Введение. Мир на рубеже XVIII–XIX вв.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Cs/>
                <w:sz w:val="32"/>
                <w:szCs w:val="24"/>
              </w:rPr>
            </w:pPr>
            <w:r w:rsidRPr="007773E1">
              <w:rPr>
                <w:bCs/>
                <w:sz w:val="32"/>
                <w:szCs w:val="24"/>
              </w:rPr>
              <w:t>1</w:t>
            </w:r>
          </w:p>
        </w:tc>
        <w:tc>
          <w:tcPr>
            <w:tcW w:w="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center"/>
              <w:rPr>
                <w:b/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8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85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Становление индустриального общества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Cs/>
                <w:sz w:val="32"/>
                <w:szCs w:val="24"/>
              </w:rPr>
            </w:pPr>
            <w:r w:rsidRPr="007773E1">
              <w:rPr>
                <w:bCs/>
                <w:sz w:val="32"/>
                <w:szCs w:val="24"/>
              </w:rPr>
              <w:t>6</w:t>
            </w:r>
          </w:p>
        </w:tc>
        <w:tc>
          <w:tcPr>
            <w:tcW w:w="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8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3</w:t>
            </w:r>
          </w:p>
        </w:tc>
        <w:tc>
          <w:tcPr>
            <w:tcW w:w="85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Строительство новой Европы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7</w:t>
            </w:r>
          </w:p>
        </w:tc>
        <w:tc>
          <w:tcPr>
            <w:tcW w:w="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8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4</w:t>
            </w:r>
          </w:p>
        </w:tc>
        <w:tc>
          <w:tcPr>
            <w:tcW w:w="85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Две Америки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3</w:t>
            </w:r>
          </w:p>
        </w:tc>
        <w:tc>
          <w:tcPr>
            <w:tcW w:w="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8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5</w:t>
            </w:r>
          </w:p>
        </w:tc>
        <w:tc>
          <w:tcPr>
            <w:tcW w:w="85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Традиционные общества в XIX в.: новый этап колониализма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8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lastRenderedPageBreak/>
              <w:t>6</w:t>
            </w:r>
          </w:p>
        </w:tc>
        <w:tc>
          <w:tcPr>
            <w:tcW w:w="85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Международные отношения: обострение противоречий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</w:t>
            </w:r>
          </w:p>
        </w:tc>
        <w:tc>
          <w:tcPr>
            <w:tcW w:w="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8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7</w:t>
            </w:r>
          </w:p>
        </w:tc>
        <w:tc>
          <w:tcPr>
            <w:tcW w:w="85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Новейшая история: понятие и периодизация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2</w:t>
            </w:r>
          </w:p>
        </w:tc>
        <w:tc>
          <w:tcPr>
            <w:tcW w:w="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8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8</w:t>
            </w:r>
          </w:p>
        </w:tc>
        <w:tc>
          <w:tcPr>
            <w:tcW w:w="85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ИТОГОВОЕ ПОВТОРЕНИЕ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sz w:val="32"/>
                <w:szCs w:val="24"/>
              </w:rPr>
            </w:pPr>
            <w:r w:rsidRPr="007773E1">
              <w:rPr>
                <w:sz w:val="32"/>
                <w:szCs w:val="24"/>
              </w:rPr>
              <w:t>1</w:t>
            </w:r>
          </w:p>
        </w:tc>
        <w:tc>
          <w:tcPr>
            <w:tcW w:w="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  <w:szCs w:val="24"/>
              </w:rPr>
            </w:pPr>
          </w:p>
        </w:tc>
      </w:tr>
      <w:tr w:rsidR="00407552" w:rsidRPr="007773E1" w:rsidTr="004544E6">
        <w:trPr>
          <w:gridAfter w:val="1"/>
          <w:wAfter w:w="18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b/>
                <w:sz w:val="36"/>
              </w:rPr>
            </w:pPr>
          </w:p>
        </w:tc>
        <w:tc>
          <w:tcPr>
            <w:tcW w:w="85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tabs>
                <w:tab w:val="left" w:pos="5515"/>
              </w:tabs>
              <w:snapToGrid w:val="0"/>
              <w:rPr>
                <w:b/>
                <w:sz w:val="36"/>
              </w:rPr>
            </w:pPr>
            <w:r w:rsidRPr="007773E1">
              <w:rPr>
                <w:b/>
                <w:sz w:val="36"/>
              </w:rPr>
              <w:t>Итого: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7773E1" w:rsidRDefault="00407552" w:rsidP="004544E6">
            <w:pPr>
              <w:snapToGrid w:val="0"/>
              <w:jc w:val="center"/>
              <w:rPr>
                <w:b/>
                <w:sz w:val="36"/>
              </w:rPr>
            </w:pPr>
            <w:r w:rsidRPr="007773E1">
              <w:rPr>
                <w:b/>
                <w:sz w:val="36"/>
              </w:rPr>
              <w:t>28</w:t>
            </w:r>
          </w:p>
        </w:tc>
        <w:tc>
          <w:tcPr>
            <w:tcW w:w="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7773E1" w:rsidRDefault="00407552" w:rsidP="004544E6">
            <w:pPr>
              <w:autoSpaceDE w:val="0"/>
              <w:snapToGrid w:val="0"/>
              <w:jc w:val="both"/>
              <w:rPr>
                <w:sz w:val="32"/>
              </w:rPr>
            </w:pPr>
          </w:p>
        </w:tc>
      </w:tr>
    </w:tbl>
    <w:p w:rsidR="00407552" w:rsidRPr="00407552" w:rsidRDefault="00407552" w:rsidP="00407552">
      <w:pPr>
        <w:tabs>
          <w:tab w:val="left" w:pos="5515"/>
        </w:tabs>
        <w:jc w:val="center"/>
        <w:rPr>
          <w:b/>
          <w:bCs/>
          <w:sz w:val="24"/>
          <w:u w:val="single"/>
        </w:rPr>
      </w:pPr>
    </w:p>
    <w:p w:rsidR="00407552" w:rsidRPr="00407552" w:rsidRDefault="00407552" w:rsidP="007773E1">
      <w:pPr>
        <w:tabs>
          <w:tab w:val="left" w:pos="5515"/>
        </w:tabs>
        <w:spacing w:after="0" w:line="240" w:lineRule="auto"/>
        <w:jc w:val="center"/>
        <w:rPr>
          <w:b/>
          <w:bCs/>
          <w:sz w:val="32"/>
          <w:szCs w:val="32"/>
          <w:u w:val="single"/>
        </w:rPr>
      </w:pPr>
      <w:r w:rsidRPr="007773E1">
        <w:rPr>
          <w:b/>
          <w:bCs/>
          <w:sz w:val="36"/>
          <w:szCs w:val="32"/>
          <w:u w:val="single"/>
        </w:rPr>
        <w:t>ИСТОРИЯ  РОССИИ</w:t>
      </w:r>
    </w:p>
    <w:p w:rsidR="00407552" w:rsidRPr="00407552" w:rsidRDefault="00407552" w:rsidP="007773E1">
      <w:pPr>
        <w:tabs>
          <w:tab w:val="left" w:pos="5515"/>
        </w:tabs>
        <w:spacing w:after="0" w:line="240" w:lineRule="auto"/>
        <w:jc w:val="center"/>
        <w:rPr>
          <w:b/>
          <w:bCs/>
          <w:sz w:val="32"/>
          <w:szCs w:val="32"/>
        </w:rPr>
      </w:pPr>
      <w:r w:rsidRPr="00407552">
        <w:rPr>
          <w:b/>
          <w:bCs/>
          <w:sz w:val="32"/>
          <w:szCs w:val="32"/>
        </w:rPr>
        <w:t>6 класс  (40 ч.)</w:t>
      </w:r>
    </w:p>
    <w:tbl>
      <w:tblPr>
        <w:tblW w:w="0" w:type="auto"/>
        <w:tblInd w:w="-10" w:type="dxa"/>
        <w:tblLayout w:type="fixed"/>
        <w:tblLook w:val="0000"/>
      </w:tblPr>
      <w:tblGrid>
        <w:gridCol w:w="846"/>
        <w:gridCol w:w="8262"/>
        <w:gridCol w:w="930"/>
        <w:gridCol w:w="664"/>
      </w:tblGrid>
      <w:tr w:rsidR="00407552" w:rsidTr="004544E6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8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Темы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Кол-во часов</w:t>
            </w:r>
          </w:p>
        </w:tc>
        <w:tc>
          <w:tcPr>
            <w:tcW w:w="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</w:p>
        </w:tc>
      </w:tr>
      <w:tr w:rsidR="00407552" w:rsidTr="004544E6">
        <w:tc>
          <w:tcPr>
            <w:tcW w:w="84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1</w:t>
            </w:r>
          </w:p>
        </w:tc>
        <w:tc>
          <w:tcPr>
            <w:tcW w:w="826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Введение 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1</w:t>
            </w:r>
          </w:p>
        </w:tc>
        <w:tc>
          <w:tcPr>
            <w:tcW w:w="6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</w:p>
        </w:tc>
      </w:tr>
      <w:tr w:rsidR="00407552" w:rsidTr="004544E6">
        <w:tc>
          <w:tcPr>
            <w:tcW w:w="84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2</w:t>
            </w:r>
          </w:p>
        </w:tc>
        <w:tc>
          <w:tcPr>
            <w:tcW w:w="826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Тема I. Народы и государства</w:t>
            </w:r>
          </w:p>
          <w:p w:rsidR="00407552" w:rsidRPr="00407552" w:rsidRDefault="00407552" w:rsidP="004544E6">
            <w:pPr>
              <w:autoSpaceDE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на территории нашей страны в древности 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5</w:t>
            </w:r>
          </w:p>
        </w:tc>
        <w:tc>
          <w:tcPr>
            <w:tcW w:w="6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</w:p>
        </w:tc>
      </w:tr>
      <w:tr w:rsidR="00407552" w:rsidTr="004544E6">
        <w:tc>
          <w:tcPr>
            <w:tcW w:w="84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3</w:t>
            </w:r>
          </w:p>
        </w:tc>
        <w:tc>
          <w:tcPr>
            <w:tcW w:w="826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Тема II. Русь в IX — первой половине XII </w:t>
            </w:r>
            <w:proofErr w:type="gramStart"/>
            <w:r w:rsidRPr="00407552">
              <w:rPr>
                <w:bCs/>
                <w:sz w:val="24"/>
              </w:rPr>
              <w:t>в</w:t>
            </w:r>
            <w:proofErr w:type="gramEnd"/>
            <w:r w:rsidRPr="00407552">
              <w:rPr>
                <w:bCs/>
                <w:sz w:val="24"/>
              </w:rPr>
              <w:t xml:space="preserve">. 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11</w:t>
            </w:r>
          </w:p>
        </w:tc>
        <w:tc>
          <w:tcPr>
            <w:tcW w:w="6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</w:p>
        </w:tc>
      </w:tr>
      <w:tr w:rsidR="00407552" w:rsidTr="004544E6">
        <w:tc>
          <w:tcPr>
            <w:tcW w:w="84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4</w:t>
            </w:r>
          </w:p>
        </w:tc>
        <w:tc>
          <w:tcPr>
            <w:tcW w:w="826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Тема III. Русь в середине </w:t>
            </w:r>
            <w:proofErr w:type="gramStart"/>
            <w:r w:rsidRPr="00407552">
              <w:rPr>
                <w:bCs/>
                <w:sz w:val="24"/>
              </w:rPr>
              <w:t>Х</w:t>
            </w:r>
            <w:proofErr w:type="gramEnd"/>
            <w:r w:rsidRPr="00407552">
              <w:rPr>
                <w:bCs/>
                <w:sz w:val="24"/>
              </w:rPr>
              <w:t xml:space="preserve">II — начале XIII в. 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5</w:t>
            </w:r>
          </w:p>
        </w:tc>
        <w:tc>
          <w:tcPr>
            <w:tcW w:w="6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</w:p>
        </w:tc>
      </w:tr>
      <w:tr w:rsidR="00407552" w:rsidTr="004544E6">
        <w:tc>
          <w:tcPr>
            <w:tcW w:w="84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5</w:t>
            </w:r>
          </w:p>
        </w:tc>
        <w:tc>
          <w:tcPr>
            <w:tcW w:w="826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Тема IV. Русские земли в середине XIII — XIV </w:t>
            </w:r>
            <w:proofErr w:type="gramStart"/>
            <w:r w:rsidRPr="00407552">
              <w:rPr>
                <w:bCs/>
                <w:sz w:val="24"/>
              </w:rPr>
              <w:t>в</w:t>
            </w:r>
            <w:proofErr w:type="gramEnd"/>
            <w:r w:rsidRPr="00407552">
              <w:rPr>
                <w:bCs/>
                <w:sz w:val="24"/>
              </w:rPr>
              <w:t>.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10</w:t>
            </w:r>
          </w:p>
        </w:tc>
        <w:tc>
          <w:tcPr>
            <w:tcW w:w="6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</w:p>
        </w:tc>
      </w:tr>
      <w:tr w:rsidR="00407552" w:rsidTr="004544E6">
        <w:tc>
          <w:tcPr>
            <w:tcW w:w="84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6</w:t>
            </w:r>
          </w:p>
        </w:tc>
        <w:tc>
          <w:tcPr>
            <w:tcW w:w="826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Тема V. Формирование единого Русского государства 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10</w:t>
            </w:r>
          </w:p>
        </w:tc>
        <w:tc>
          <w:tcPr>
            <w:tcW w:w="6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</w:p>
        </w:tc>
      </w:tr>
      <w:tr w:rsidR="00407552" w:rsidTr="004544E6">
        <w:tc>
          <w:tcPr>
            <w:tcW w:w="84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bCs/>
                <w:sz w:val="28"/>
              </w:rPr>
            </w:pPr>
          </w:p>
        </w:tc>
        <w:tc>
          <w:tcPr>
            <w:tcW w:w="826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8"/>
              </w:rPr>
            </w:pPr>
            <w:r w:rsidRPr="00407552">
              <w:rPr>
                <w:b/>
                <w:bCs/>
                <w:sz w:val="28"/>
              </w:rPr>
              <w:t xml:space="preserve">Итого: 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8"/>
              </w:rPr>
            </w:pPr>
            <w:r w:rsidRPr="00407552">
              <w:rPr>
                <w:b/>
                <w:bCs/>
                <w:sz w:val="28"/>
              </w:rPr>
              <w:t>40</w:t>
            </w:r>
          </w:p>
        </w:tc>
        <w:tc>
          <w:tcPr>
            <w:tcW w:w="6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</w:p>
        </w:tc>
      </w:tr>
    </w:tbl>
    <w:p w:rsidR="007773E1" w:rsidRDefault="007773E1" w:rsidP="007773E1">
      <w:pPr>
        <w:tabs>
          <w:tab w:val="left" w:pos="5515"/>
        </w:tabs>
        <w:spacing w:after="0" w:line="240" w:lineRule="auto"/>
      </w:pPr>
    </w:p>
    <w:p w:rsidR="00407552" w:rsidRPr="007773E1" w:rsidRDefault="00407552" w:rsidP="007773E1">
      <w:pPr>
        <w:tabs>
          <w:tab w:val="left" w:pos="5515"/>
        </w:tabs>
        <w:spacing w:after="0" w:line="240" w:lineRule="auto"/>
        <w:jc w:val="center"/>
        <w:rPr>
          <w:b/>
          <w:bCs/>
          <w:sz w:val="32"/>
          <w:szCs w:val="28"/>
        </w:rPr>
      </w:pPr>
      <w:r w:rsidRPr="007773E1">
        <w:rPr>
          <w:b/>
          <w:bCs/>
          <w:sz w:val="32"/>
          <w:szCs w:val="28"/>
        </w:rPr>
        <w:t>7 класс  (40ч.)</w:t>
      </w:r>
    </w:p>
    <w:tbl>
      <w:tblPr>
        <w:tblW w:w="0" w:type="auto"/>
        <w:tblInd w:w="-10" w:type="dxa"/>
        <w:tblLayout w:type="fixed"/>
        <w:tblLook w:val="0000"/>
      </w:tblPr>
      <w:tblGrid>
        <w:gridCol w:w="845"/>
        <w:gridCol w:w="7333"/>
        <w:gridCol w:w="1470"/>
        <w:gridCol w:w="1054"/>
      </w:tblGrid>
      <w:tr w:rsidR="00407552" w:rsidTr="004544E6">
        <w:trPr>
          <w:trHeight w:val="764"/>
        </w:trPr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Темы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Кол-во часов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</w:p>
        </w:tc>
      </w:tr>
      <w:tr w:rsidR="00407552" w:rsidTr="004544E6">
        <w:tc>
          <w:tcPr>
            <w:tcW w:w="84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733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Тема I. Россия в XVI 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в</w:t>
            </w:r>
            <w:proofErr w:type="gramEnd"/>
            <w:r w:rsidRPr="00407552">
              <w:rPr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147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</w:tr>
      <w:tr w:rsidR="00407552" w:rsidTr="004544E6">
        <w:tc>
          <w:tcPr>
            <w:tcW w:w="84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733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II. Смутное время.</w:t>
            </w:r>
          </w:p>
          <w:p w:rsidR="00407552" w:rsidRPr="00407552" w:rsidRDefault="00407552" w:rsidP="004544E6">
            <w:pPr>
              <w:autoSpaceDE w:val="0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Россия при первых Романовых </w:t>
            </w:r>
          </w:p>
        </w:tc>
        <w:tc>
          <w:tcPr>
            <w:tcW w:w="147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bCs/>
                <w:sz w:val="24"/>
                <w:szCs w:val="24"/>
              </w:rPr>
            </w:pPr>
          </w:p>
          <w:p w:rsidR="00407552" w:rsidRPr="00407552" w:rsidRDefault="00407552" w:rsidP="004544E6">
            <w:pPr>
              <w:autoSpaceDE w:val="0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snapToGrid w:val="0"/>
              <w:rPr>
                <w:bCs/>
              </w:rPr>
            </w:pPr>
          </w:p>
          <w:p w:rsidR="00407552" w:rsidRDefault="00407552" w:rsidP="004544E6">
            <w:pPr>
              <w:autoSpaceDE w:val="0"/>
              <w:rPr>
                <w:bCs/>
              </w:rPr>
            </w:pPr>
          </w:p>
        </w:tc>
      </w:tr>
      <w:tr w:rsidR="00407552" w:rsidTr="004544E6">
        <w:tc>
          <w:tcPr>
            <w:tcW w:w="84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733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8"/>
                <w:szCs w:val="24"/>
              </w:rPr>
            </w:pPr>
            <w:r w:rsidRPr="00407552">
              <w:rPr>
                <w:b/>
                <w:bCs/>
                <w:sz w:val="28"/>
                <w:szCs w:val="24"/>
              </w:rPr>
              <w:t>Итого: 40</w:t>
            </w:r>
          </w:p>
        </w:tc>
        <w:tc>
          <w:tcPr>
            <w:tcW w:w="147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8"/>
                <w:szCs w:val="24"/>
              </w:rPr>
            </w:pPr>
            <w:r w:rsidRPr="00407552">
              <w:rPr>
                <w:b/>
                <w:bCs/>
                <w:sz w:val="28"/>
                <w:szCs w:val="24"/>
              </w:rPr>
              <w:t>20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</w:tr>
    </w:tbl>
    <w:p w:rsidR="00407552" w:rsidRDefault="00407552" w:rsidP="00407552">
      <w:pPr>
        <w:tabs>
          <w:tab w:val="left" w:pos="5515"/>
        </w:tabs>
      </w:pPr>
    </w:p>
    <w:p w:rsidR="00407552" w:rsidRDefault="00407552" w:rsidP="00407552">
      <w:pPr>
        <w:tabs>
          <w:tab w:val="left" w:pos="5515"/>
        </w:tabs>
      </w:pPr>
    </w:p>
    <w:p w:rsidR="00407552" w:rsidRDefault="00407552" w:rsidP="007773E1">
      <w:pPr>
        <w:tabs>
          <w:tab w:val="left" w:pos="5515"/>
        </w:tabs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 класс  (40ч.)</w:t>
      </w:r>
    </w:p>
    <w:tbl>
      <w:tblPr>
        <w:tblW w:w="0" w:type="auto"/>
        <w:tblInd w:w="-10" w:type="dxa"/>
        <w:tblLayout w:type="fixed"/>
        <w:tblLook w:val="0000"/>
      </w:tblPr>
      <w:tblGrid>
        <w:gridCol w:w="530"/>
        <w:gridCol w:w="7678"/>
        <w:gridCol w:w="1440"/>
        <w:gridCol w:w="1054"/>
      </w:tblGrid>
      <w:tr w:rsidR="00407552" w:rsidTr="004544E6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7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Темы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Кол-во часов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</w:p>
        </w:tc>
      </w:tr>
      <w:tr w:rsidR="00407552" w:rsidTr="004544E6"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</w:p>
        </w:tc>
        <w:tc>
          <w:tcPr>
            <w:tcW w:w="767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Введение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1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</w:tr>
      <w:tr w:rsidR="00407552" w:rsidTr="004544E6"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</w:p>
        </w:tc>
        <w:tc>
          <w:tcPr>
            <w:tcW w:w="767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Тема I. Россия в эпоху преобразований Петра I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13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Cs/>
              </w:rPr>
            </w:pPr>
          </w:p>
        </w:tc>
      </w:tr>
      <w:tr w:rsidR="00407552" w:rsidTr="004544E6"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</w:p>
        </w:tc>
        <w:tc>
          <w:tcPr>
            <w:tcW w:w="767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Тема II. Россия при наследниках Петра I: эпоха дворцовых переворотов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6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Cs/>
              </w:rPr>
            </w:pPr>
          </w:p>
        </w:tc>
      </w:tr>
      <w:tr w:rsidR="00407552" w:rsidTr="004544E6"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</w:p>
        </w:tc>
        <w:tc>
          <w:tcPr>
            <w:tcW w:w="767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Тема III. Российская империя при Екатерине II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10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Cs/>
              </w:rPr>
            </w:pPr>
          </w:p>
        </w:tc>
      </w:tr>
      <w:tr w:rsidR="00407552" w:rsidTr="004544E6"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</w:p>
        </w:tc>
        <w:tc>
          <w:tcPr>
            <w:tcW w:w="767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Тема IV. Россия при Павле I 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2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Cs/>
              </w:rPr>
            </w:pPr>
          </w:p>
        </w:tc>
      </w:tr>
      <w:tr w:rsidR="00407552" w:rsidTr="004544E6"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</w:p>
        </w:tc>
        <w:tc>
          <w:tcPr>
            <w:tcW w:w="767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 xml:space="preserve">Тема V. Культурное пространство Российской империи в XVIII </w:t>
            </w:r>
            <w:proofErr w:type="gramStart"/>
            <w:r w:rsidRPr="00407552">
              <w:rPr>
                <w:bCs/>
                <w:sz w:val="24"/>
              </w:rPr>
              <w:t>в</w:t>
            </w:r>
            <w:proofErr w:type="gramEnd"/>
            <w:r w:rsidRPr="00407552">
              <w:rPr>
                <w:bCs/>
                <w:sz w:val="24"/>
              </w:rPr>
              <w:t xml:space="preserve">.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</w:rPr>
            </w:pPr>
            <w:r w:rsidRPr="00407552">
              <w:rPr>
                <w:bCs/>
                <w:sz w:val="24"/>
              </w:rPr>
              <w:t>8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Cs/>
              </w:rPr>
            </w:pPr>
          </w:p>
        </w:tc>
      </w:tr>
      <w:tr w:rsidR="00407552" w:rsidTr="004544E6">
        <w:tc>
          <w:tcPr>
            <w:tcW w:w="53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Cs/>
                <w:sz w:val="24"/>
              </w:rPr>
            </w:pPr>
          </w:p>
        </w:tc>
        <w:tc>
          <w:tcPr>
            <w:tcW w:w="767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8"/>
              </w:rPr>
            </w:pPr>
            <w:r w:rsidRPr="00407552">
              <w:rPr>
                <w:b/>
                <w:bCs/>
                <w:sz w:val="28"/>
              </w:rPr>
              <w:t xml:space="preserve">Итого: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8"/>
              </w:rPr>
            </w:pPr>
            <w:r w:rsidRPr="00407552">
              <w:rPr>
                <w:b/>
                <w:bCs/>
                <w:sz w:val="28"/>
              </w:rPr>
              <w:t>40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</w:tr>
    </w:tbl>
    <w:p w:rsidR="00407552" w:rsidRDefault="00407552" w:rsidP="00407552">
      <w:pPr>
        <w:tabs>
          <w:tab w:val="left" w:pos="5515"/>
        </w:tabs>
        <w:jc w:val="center"/>
      </w:pPr>
    </w:p>
    <w:p w:rsid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 класс  (40 ч.)</w:t>
      </w:r>
    </w:p>
    <w:tbl>
      <w:tblPr>
        <w:tblW w:w="0" w:type="auto"/>
        <w:tblInd w:w="-10" w:type="dxa"/>
        <w:tblLayout w:type="fixed"/>
        <w:tblLook w:val="0000"/>
      </w:tblPr>
      <w:tblGrid>
        <w:gridCol w:w="529"/>
        <w:gridCol w:w="7679"/>
        <w:gridCol w:w="1440"/>
        <w:gridCol w:w="1054"/>
      </w:tblGrid>
      <w:tr w:rsidR="00407552" w:rsidTr="004544E6"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Темы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Кол-во часов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</w:rPr>
            </w:pPr>
          </w:p>
        </w:tc>
      </w:tr>
      <w:tr w:rsidR="00407552" w:rsidTr="004544E6"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  <w:tc>
          <w:tcPr>
            <w:tcW w:w="767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Тема I. Россия в первой четверти XIX </w:t>
            </w:r>
            <w:proofErr w:type="gramStart"/>
            <w:r w:rsidRPr="00407552">
              <w:rPr>
                <w:bCs/>
                <w:sz w:val="24"/>
                <w:szCs w:val="24"/>
              </w:rPr>
              <w:t>в</w:t>
            </w:r>
            <w:proofErr w:type="gramEnd"/>
            <w:r w:rsidRPr="00407552">
              <w:rPr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</w:tr>
      <w:tr w:rsidR="00407552" w:rsidTr="004544E6"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  <w:tc>
          <w:tcPr>
            <w:tcW w:w="767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Тема II. Россия во второй четверти XIX </w:t>
            </w:r>
            <w:proofErr w:type="gramStart"/>
            <w:r w:rsidRPr="00407552">
              <w:rPr>
                <w:bCs/>
                <w:sz w:val="24"/>
                <w:szCs w:val="24"/>
              </w:rPr>
              <w:t>в</w:t>
            </w:r>
            <w:proofErr w:type="gramEnd"/>
            <w:r w:rsidRPr="00407552">
              <w:rPr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Cs/>
              </w:rPr>
            </w:pPr>
          </w:p>
        </w:tc>
      </w:tr>
      <w:tr w:rsidR="00407552" w:rsidTr="004544E6"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  <w:tc>
          <w:tcPr>
            <w:tcW w:w="767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Тема III. Россия в эпоху Великих реформ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Cs/>
              </w:rPr>
            </w:pPr>
          </w:p>
        </w:tc>
      </w:tr>
      <w:tr w:rsidR="00407552" w:rsidTr="004544E6"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  <w:tc>
          <w:tcPr>
            <w:tcW w:w="767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Тема IV. Россия в 1880—1890-е гг.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Cs/>
              </w:rPr>
            </w:pPr>
          </w:p>
        </w:tc>
      </w:tr>
      <w:tr w:rsidR="00407552" w:rsidTr="004544E6"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  <w:tc>
          <w:tcPr>
            <w:tcW w:w="767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Тема V. Россия в начале XX </w:t>
            </w:r>
            <w:proofErr w:type="gramStart"/>
            <w:r w:rsidRPr="00407552">
              <w:rPr>
                <w:bCs/>
                <w:sz w:val="24"/>
                <w:szCs w:val="24"/>
              </w:rPr>
              <w:t>в</w:t>
            </w:r>
            <w:proofErr w:type="gramEnd"/>
            <w:r w:rsidRPr="00407552">
              <w:rPr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Cs/>
              </w:rPr>
            </w:pPr>
          </w:p>
        </w:tc>
      </w:tr>
      <w:tr w:rsidR="00407552" w:rsidTr="004544E6"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  <w:tc>
          <w:tcPr>
            <w:tcW w:w="767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8"/>
              </w:rPr>
            </w:pPr>
            <w:r w:rsidRPr="00407552">
              <w:rPr>
                <w:b/>
                <w:bCs/>
                <w:sz w:val="28"/>
              </w:rPr>
              <w:t xml:space="preserve">Итого: 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rPr>
                <w:b/>
                <w:bCs/>
                <w:sz w:val="28"/>
              </w:rPr>
            </w:pPr>
            <w:r w:rsidRPr="00407552">
              <w:rPr>
                <w:b/>
                <w:bCs/>
                <w:sz w:val="28"/>
              </w:rPr>
              <w:t>40</w:t>
            </w:r>
          </w:p>
        </w:tc>
        <w:tc>
          <w:tcPr>
            <w:tcW w:w="10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rPr>
                <w:b/>
                <w:bCs/>
              </w:rPr>
            </w:pPr>
          </w:p>
        </w:tc>
      </w:tr>
    </w:tbl>
    <w:p w:rsidR="007773E1" w:rsidRDefault="007773E1" w:rsidP="007773E1">
      <w:pPr>
        <w:spacing w:after="0" w:line="240" w:lineRule="auto"/>
        <w:rPr>
          <w:b/>
          <w:color w:val="000000"/>
        </w:rPr>
      </w:pPr>
    </w:p>
    <w:p w:rsidR="007773E1" w:rsidRDefault="007773E1" w:rsidP="007773E1">
      <w:pPr>
        <w:spacing w:after="0" w:line="240" w:lineRule="auto"/>
        <w:rPr>
          <w:b/>
          <w:color w:val="000000"/>
        </w:rPr>
      </w:pPr>
    </w:p>
    <w:p w:rsidR="00407552" w:rsidRPr="00407552" w:rsidRDefault="00407552" w:rsidP="007773E1">
      <w:pPr>
        <w:spacing w:after="0" w:line="240" w:lineRule="auto"/>
        <w:jc w:val="center"/>
        <w:rPr>
          <w:b/>
          <w:color w:val="000000"/>
          <w:sz w:val="32"/>
          <w:szCs w:val="28"/>
        </w:rPr>
      </w:pPr>
      <w:r w:rsidRPr="00407552">
        <w:rPr>
          <w:b/>
          <w:color w:val="000000"/>
          <w:sz w:val="32"/>
          <w:szCs w:val="28"/>
        </w:rPr>
        <w:t>Календарно-тематическое  планирование с определением основных видов учебной деятельности</w:t>
      </w:r>
    </w:p>
    <w:p w:rsidR="00407552" w:rsidRPr="00407552" w:rsidRDefault="00407552" w:rsidP="007773E1">
      <w:pPr>
        <w:tabs>
          <w:tab w:val="left" w:pos="5515"/>
        </w:tabs>
        <w:spacing w:after="0" w:line="240" w:lineRule="auto"/>
        <w:jc w:val="center"/>
        <w:rPr>
          <w:b/>
          <w:bCs/>
          <w:sz w:val="32"/>
          <w:szCs w:val="28"/>
          <w:u w:val="single"/>
        </w:rPr>
      </w:pPr>
      <w:r w:rsidRPr="00407552">
        <w:rPr>
          <w:b/>
          <w:bCs/>
          <w:sz w:val="32"/>
          <w:szCs w:val="28"/>
          <w:u w:val="single"/>
        </w:rPr>
        <w:t>ВСЕОБЩАЯ  ИСТОРИЯ</w:t>
      </w:r>
    </w:p>
    <w:p w:rsidR="00407552" w:rsidRPr="00407552" w:rsidRDefault="00407552" w:rsidP="007773E1">
      <w:pPr>
        <w:spacing w:after="0" w:line="240" w:lineRule="auto"/>
        <w:jc w:val="center"/>
        <w:rPr>
          <w:b/>
          <w:sz w:val="32"/>
          <w:szCs w:val="28"/>
          <w:u w:val="single"/>
        </w:rPr>
      </w:pPr>
      <w:r w:rsidRPr="00407552">
        <w:rPr>
          <w:b/>
          <w:sz w:val="32"/>
          <w:szCs w:val="28"/>
          <w:u w:val="single"/>
        </w:rPr>
        <w:t>ИСТОРИЯ  РОССИИ</w:t>
      </w:r>
    </w:p>
    <w:p w:rsidR="00407552" w:rsidRPr="00407552" w:rsidRDefault="00407552" w:rsidP="007773E1">
      <w:pPr>
        <w:spacing w:after="0" w:line="240" w:lineRule="auto"/>
        <w:jc w:val="center"/>
        <w:rPr>
          <w:b/>
          <w:bCs/>
          <w:sz w:val="32"/>
          <w:szCs w:val="28"/>
          <w:u w:val="single"/>
        </w:rPr>
      </w:pPr>
      <w:r w:rsidRPr="00407552">
        <w:rPr>
          <w:b/>
          <w:bCs/>
          <w:sz w:val="32"/>
          <w:szCs w:val="28"/>
          <w:u w:val="single"/>
        </w:rPr>
        <w:t>в 5-9 классах</w:t>
      </w:r>
    </w:p>
    <w:p w:rsidR="00407552" w:rsidRPr="00407552" w:rsidRDefault="00407552" w:rsidP="007773E1">
      <w:pPr>
        <w:spacing w:after="0"/>
        <w:jc w:val="center"/>
        <w:rPr>
          <w:b/>
          <w:sz w:val="32"/>
        </w:rPr>
      </w:pPr>
    </w:p>
    <w:p w:rsidR="00407552" w:rsidRPr="00407552" w:rsidRDefault="00407552" w:rsidP="007773E1">
      <w:pPr>
        <w:jc w:val="center"/>
        <w:rPr>
          <w:b/>
          <w:sz w:val="32"/>
        </w:rPr>
      </w:pPr>
      <w:r w:rsidRPr="00407552">
        <w:rPr>
          <w:b/>
          <w:sz w:val="32"/>
        </w:rPr>
        <w:t>Синхронизация курсов всеобщей истории и истории России</w:t>
      </w:r>
    </w:p>
    <w:tbl>
      <w:tblPr>
        <w:tblW w:w="0" w:type="auto"/>
        <w:tblInd w:w="-10" w:type="dxa"/>
        <w:tblLayout w:type="fixed"/>
        <w:tblLook w:val="0000"/>
      </w:tblPr>
      <w:tblGrid>
        <w:gridCol w:w="1101"/>
        <w:gridCol w:w="4140"/>
        <w:gridCol w:w="5147"/>
      </w:tblGrid>
      <w:tr w:rsidR="00407552" w:rsidTr="004544E6"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КЛАСС</w:t>
            </w:r>
          </w:p>
        </w:tc>
        <w:tc>
          <w:tcPr>
            <w:tcW w:w="4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ВСЕОБЩАЯ ИСТОРИЯ</w:t>
            </w:r>
          </w:p>
        </w:tc>
        <w:tc>
          <w:tcPr>
            <w:tcW w:w="51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ИСТОРИЯ  РОССИИ</w:t>
            </w:r>
          </w:p>
          <w:p w:rsidR="00407552" w:rsidRPr="00407552" w:rsidRDefault="00407552" w:rsidP="00407552">
            <w:pPr>
              <w:spacing w:after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(включая региональный компонент)</w:t>
            </w:r>
          </w:p>
        </w:tc>
      </w:tr>
      <w:tr w:rsidR="00407552" w:rsidTr="004544E6"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both"/>
            </w:pPr>
            <w:r>
              <w:t>5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ИСТОРИЯ ДРЕВНЕГО МИРА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Первобытность. Древний Восток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Античный мир. Древняя Греция.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Древний Рим.</w:t>
            </w:r>
          </w:p>
        </w:tc>
        <w:tc>
          <w:tcPr>
            <w:tcW w:w="51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Народы и государства на территории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нашей страны в древности</w:t>
            </w:r>
          </w:p>
        </w:tc>
      </w:tr>
      <w:tr w:rsidR="00407552" w:rsidTr="004544E6"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both"/>
            </w:pPr>
            <w:r>
              <w:lastRenderedPageBreak/>
              <w:t>6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ИСТОРИЯ СРЕДНИХ ВЕКОВ.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VI-XV вв.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Раннее Средневековье. Зрелое Средневековье. Страны Востока в Средние века. Государства </w:t>
            </w:r>
            <w:proofErr w:type="gramStart"/>
            <w:r>
              <w:rPr>
                <w:rFonts w:eastAsia="TimesNewRomanPSMT"/>
              </w:rPr>
              <w:t>доколумбовой</w:t>
            </w:r>
            <w:proofErr w:type="gramEnd"/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Америки.</w:t>
            </w:r>
          </w:p>
        </w:tc>
        <w:tc>
          <w:tcPr>
            <w:tcW w:w="51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ОТ ДРЕВНЕЙ РУСИ </w:t>
            </w:r>
            <w:proofErr w:type="gramStart"/>
            <w:r>
              <w:rPr>
                <w:b/>
                <w:bCs/>
              </w:rPr>
              <w:t>К</w:t>
            </w:r>
            <w:proofErr w:type="gramEnd"/>
          </w:p>
          <w:p w:rsidR="00407552" w:rsidRDefault="00407552" w:rsidP="00407552">
            <w:pPr>
              <w:autoSpaceDE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РОССИЙСКОМУ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ГОСУДАРСТВУ.VIII –XV вв.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Восточная Европа в середине I тыс. н.э. Образование государства Русь. Русь в конце X – начале XII в. Культурное пространство. Русь в середине XII – начале XIII в. Русские земли в середине XIII - XIV в. Народы и государства степной зоны. Восточной Европы и Сибири в XIII- </w:t>
            </w:r>
            <w:proofErr w:type="spellStart"/>
            <w:proofErr w:type="gramStart"/>
            <w:r>
              <w:rPr>
                <w:rFonts w:eastAsia="TimesNewRomanPSMT"/>
              </w:rPr>
              <w:t>XV</w:t>
            </w:r>
            <w:proofErr w:type="gramEnd"/>
            <w:r>
              <w:rPr>
                <w:rFonts w:eastAsia="TimesNewRomanPSMT"/>
              </w:rPr>
              <w:t>вв</w:t>
            </w:r>
            <w:proofErr w:type="spellEnd"/>
            <w:r>
              <w:rPr>
                <w:rFonts w:eastAsia="TimesNewRomanPSMT"/>
              </w:rPr>
              <w:t>. Культурное пространство. Формирование единого Русского государства в XV веке. Культурное пространство. Региональный компонент</w:t>
            </w:r>
          </w:p>
          <w:p w:rsidR="00407552" w:rsidRDefault="00407552" w:rsidP="00407552">
            <w:pPr>
              <w:spacing w:after="0"/>
              <w:jc w:val="both"/>
            </w:pPr>
          </w:p>
        </w:tc>
      </w:tr>
      <w:tr w:rsidR="00407552" w:rsidTr="004544E6"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center"/>
            </w:pPr>
            <w:r>
              <w:t>7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ИСТОРИЯ НОВОГО ВРЕМЕНИ. XVI-XVII вв. От абсолютизма к парламентаризму. Первые буржуазные революции. 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Европа в конце ХV— начале XVII </w:t>
            </w:r>
            <w:proofErr w:type="gramStart"/>
            <w:r>
              <w:rPr>
                <w:rFonts w:eastAsia="TimesNewRomanPSMT"/>
              </w:rPr>
              <w:t>в</w:t>
            </w:r>
            <w:proofErr w:type="gramEnd"/>
            <w:r>
              <w:rPr>
                <w:rFonts w:eastAsia="TimesNewRomanPSMT"/>
              </w:rPr>
              <w:t>.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Европа в конце ХV— начале XVII </w:t>
            </w:r>
            <w:proofErr w:type="gramStart"/>
            <w:r>
              <w:rPr>
                <w:rFonts w:eastAsia="TimesNewRomanPSMT"/>
              </w:rPr>
              <w:t>в</w:t>
            </w:r>
            <w:proofErr w:type="gramEnd"/>
            <w:r>
              <w:rPr>
                <w:rFonts w:eastAsia="TimesNewRomanPSMT"/>
              </w:rPr>
              <w:t>.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Страны Европы и Северной Америки в середине XVII—ХVIII в. Страны Востока в XVI—XVIII вв.</w:t>
            </w:r>
          </w:p>
        </w:tc>
        <w:tc>
          <w:tcPr>
            <w:tcW w:w="51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РОССИЯ В XVI – XVII ВЕКАХ: ОТ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ВЕЛИКОГО КНЯЖЕСТВА </w:t>
            </w:r>
            <w:proofErr w:type="gramStart"/>
            <w:r>
              <w:rPr>
                <w:b/>
                <w:bCs/>
              </w:rPr>
              <w:t>К</w:t>
            </w:r>
            <w:proofErr w:type="gramEnd"/>
          </w:p>
          <w:p w:rsidR="00407552" w:rsidRDefault="00407552" w:rsidP="00407552">
            <w:pPr>
              <w:autoSpaceDE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ЦАРСТВУ.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в XVI веке. Смута в России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в XVII веке. Культурное пространство. Региональный компонент.</w:t>
            </w:r>
          </w:p>
        </w:tc>
      </w:tr>
      <w:tr w:rsidR="00407552" w:rsidTr="004544E6"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center"/>
            </w:pPr>
            <w:r>
              <w:t>8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ИСТОРИЯ НОВОГО ВРЕМЕНИ. </w:t>
            </w:r>
            <w:proofErr w:type="spellStart"/>
            <w:r>
              <w:rPr>
                <w:b/>
                <w:bCs/>
              </w:rPr>
              <w:t>XVIII</w:t>
            </w:r>
            <w:proofErr w:type="gramStart"/>
            <w:r>
              <w:rPr>
                <w:b/>
                <w:bCs/>
              </w:rPr>
              <w:t>в</w:t>
            </w:r>
            <w:proofErr w:type="spellEnd"/>
            <w:proofErr w:type="gramEnd"/>
            <w:r>
              <w:rPr>
                <w:b/>
                <w:bCs/>
              </w:rPr>
              <w:t>.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Эпоха Просвещения. Эпоха промышленного переворота. Великая французская революция</w:t>
            </w:r>
          </w:p>
        </w:tc>
        <w:tc>
          <w:tcPr>
            <w:tcW w:w="51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РОССИЯ В КОНЦЕ XVII - XVIII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b/>
                <w:bCs/>
              </w:rPr>
            </w:pPr>
            <w:proofErr w:type="gramStart"/>
            <w:r>
              <w:rPr>
                <w:b/>
                <w:bCs/>
              </w:rPr>
              <w:t>ВЕКАХ</w:t>
            </w:r>
            <w:proofErr w:type="gramEnd"/>
            <w:r>
              <w:rPr>
                <w:b/>
                <w:bCs/>
              </w:rPr>
              <w:t xml:space="preserve">: ОТ ЦАРСТВА </w:t>
            </w:r>
            <w:proofErr w:type="gramStart"/>
            <w:r>
              <w:rPr>
                <w:b/>
                <w:bCs/>
              </w:rPr>
              <w:t>К</w:t>
            </w:r>
            <w:proofErr w:type="gramEnd"/>
          </w:p>
          <w:p w:rsidR="00407552" w:rsidRDefault="00407552" w:rsidP="00407552">
            <w:pPr>
              <w:autoSpaceDE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ИМПЕРИИ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в эпоху преобразований Петра I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После Петра Великого: эпоха «дворцовых переворотов». Россия в 1760-х – 1790- гг. Правление Екатерины II и Павла I. Культурное пространство Российской империи в XVIII в. Народы России в XVIII </w:t>
            </w:r>
            <w:proofErr w:type="gramStart"/>
            <w:r>
              <w:rPr>
                <w:rFonts w:eastAsia="TimesNewRomanPSMT"/>
              </w:rPr>
              <w:t>в</w:t>
            </w:r>
            <w:proofErr w:type="gramEnd"/>
            <w:r>
              <w:rPr>
                <w:rFonts w:eastAsia="TimesNewRomanPSMT"/>
              </w:rPr>
              <w:t>.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при Павле I.  Региональный компонент.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 </w:t>
            </w:r>
          </w:p>
        </w:tc>
      </w:tr>
      <w:tr w:rsidR="00407552" w:rsidTr="004544E6">
        <w:tc>
          <w:tcPr>
            <w:tcW w:w="11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snapToGrid w:val="0"/>
              <w:spacing w:after="0"/>
              <w:jc w:val="center"/>
            </w:pPr>
            <w:r>
              <w:lastRenderedPageBreak/>
              <w:t>9</w:t>
            </w:r>
          </w:p>
        </w:tc>
        <w:tc>
          <w:tcPr>
            <w:tcW w:w="41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b/>
                <w:bCs/>
                <w:i/>
                <w:iCs/>
              </w:rPr>
            </w:pPr>
            <w:r>
              <w:rPr>
                <w:b/>
                <w:bCs/>
              </w:rPr>
              <w:t xml:space="preserve">ИСТОРИЯ НОВОГО ВРЕМЕНИ. XIX в. Мир к началу XX </w:t>
            </w:r>
            <w:proofErr w:type="gramStart"/>
            <w:r>
              <w:rPr>
                <w:b/>
                <w:bCs/>
              </w:rPr>
              <w:t>в</w:t>
            </w:r>
            <w:proofErr w:type="gramEnd"/>
            <w:r>
              <w:rPr>
                <w:b/>
                <w:bCs/>
              </w:rPr>
              <w:t xml:space="preserve">. Новейшая история.  </w:t>
            </w:r>
            <w:r>
              <w:rPr>
                <w:b/>
                <w:bCs/>
                <w:i/>
                <w:iCs/>
              </w:rPr>
              <w:t>Становление и расцвет индустриального общества. До начала</w:t>
            </w:r>
            <w:proofErr w:type="gramStart"/>
            <w:r>
              <w:rPr>
                <w:b/>
                <w:bCs/>
                <w:i/>
                <w:iCs/>
              </w:rPr>
              <w:t xml:space="preserve"> П</w:t>
            </w:r>
            <w:proofErr w:type="gramEnd"/>
            <w:r>
              <w:rPr>
                <w:b/>
                <w:bCs/>
                <w:i/>
                <w:iCs/>
              </w:rPr>
              <w:t>ервой мировой войны.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proofErr w:type="gramStart"/>
            <w:r>
              <w:rPr>
                <w:rFonts w:eastAsia="TimesNewRomanPSMT"/>
              </w:rPr>
              <w:t>Страны Европы и Северной Америки в первой половине ХIХ в. Страны Европы и Северной Америки во второй половине ХIХ в. Экономическое и социально-политическое развитие стран Европы и США в конце ХIХ в. Страны Азии в ХIХ в. Война за независимость в Латинской Америке Народы Африки в Новое время Развитие культуры в XIX в. Международные отношения в</w:t>
            </w:r>
            <w:proofErr w:type="gramEnd"/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XIX в. Мир в 1900—1914 гг.</w:t>
            </w:r>
          </w:p>
        </w:tc>
        <w:tc>
          <w:tcPr>
            <w:tcW w:w="51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07552">
            <w:pPr>
              <w:autoSpaceDE w:val="0"/>
              <w:snapToGrid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IV. РОССИЙСКАЯ ИМПЕРИЯ </w:t>
            </w:r>
            <w:proofErr w:type="gramStart"/>
            <w:r>
              <w:rPr>
                <w:b/>
                <w:bCs/>
              </w:rPr>
              <w:t>В</w:t>
            </w:r>
            <w:proofErr w:type="gramEnd"/>
          </w:p>
          <w:p w:rsidR="00407552" w:rsidRDefault="00407552" w:rsidP="00407552">
            <w:pPr>
              <w:autoSpaceDE w:val="0"/>
              <w:spacing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XIX – </w:t>
            </w:r>
            <w:proofErr w:type="gramStart"/>
            <w:r>
              <w:rPr>
                <w:b/>
                <w:bCs/>
              </w:rPr>
              <w:t>НАЧАЛЕ</w:t>
            </w:r>
            <w:proofErr w:type="gramEnd"/>
            <w:r>
              <w:rPr>
                <w:b/>
                <w:bCs/>
              </w:rPr>
              <w:t xml:space="preserve"> XX ВВ.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Россия на пути к реформам (1801–1861)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Александровская эпоха: государственный либерализм. Отечественная война </w:t>
            </w:r>
            <w:smartTag w:uri="urn:schemas-microsoft-com:office:smarttags" w:element="metricconverter">
              <w:smartTagPr>
                <w:attr w:name="ProductID" w:val="1812 г"/>
              </w:smartTagPr>
              <w:r>
                <w:rPr>
                  <w:rFonts w:eastAsia="TimesNewRomanPSMT"/>
                </w:rPr>
                <w:t>1812 г</w:t>
              </w:r>
            </w:smartTag>
            <w:r>
              <w:rPr>
                <w:rFonts w:eastAsia="TimesNewRomanPSMT"/>
              </w:rPr>
              <w:t>. Николаевское самодержавие: государственный консерватизм Крепостнический социум. Деревня и город. Культурное пространство империи в первой половине XIX в. Пространство империи: этнокультурный облик страны Формирование гражданского  правосознания. Основные течения общественной мысли Россия в эпоху реформ. Преобразования Александра II: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социальная и правовая модернизация «Народное самодержавие» Александра III. Пореформенный социум. Сельское </w:t>
            </w:r>
          </w:p>
          <w:p w:rsidR="00407552" w:rsidRDefault="00407552" w:rsidP="00407552">
            <w:pPr>
              <w:autoSpaceDE w:val="0"/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хозяйство и промышленность. Культурное пространство империи во второй половине XIX в. Этнокультурный облик империи. Формирование гражданского общества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>и основные направления общественных движений. Кризис империи в начале ХХ века. Первая российская революция 1905-1907 гг. Начало парламентаризма Общество и власть после революции «Серебряный век» российской культуры. Региональный компонент.</w:t>
            </w:r>
          </w:p>
          <w:p w:rsidR="00407552" w:rsidRDefault="00407552" w:rsidP="00407552">
            <w:pPr>
              <w:spacing w:after="0"/>
              <w:jc w:val="both"/>
              <w:rPr>
                <w:rFonts w:eastAsia="TimesNewRomanPSMT"/>
                <w:i/>
              </w:rPr>
            </w:pPr>
            <w:r>
              <w:rPr>
                <w:rFonts w:eastAsia="TimesNewRomanPSMT"/>
                <w:i/>
              </w:rPr>
              <w:t>.</w:t>
            </w:r>
          </w:p>
        </w:tc>
      </w:tr>
    </w:tbl>
    <w:p w:rsidR="00407552" w:rsidRDefault="00407552" w:rsidP="00407552">
      <w:pPr>
        <w:spacing w:after="0"/>
        <w:ind w:firstLine="708"/>
        <w:jc w:val="both"/>
      </w:pPr>
    </w:p>
    <w:p w:rsidR="00407552" w:rsidRDefault="00407552" w:rsidP="00407552">
      <w:pPr>
        <w:ind w:firstLine="708"/>
        <w:jc w:val="center"/>
        <w:rPr>
          <w:b/>
        </w:rPr>
      </w:pPr>
    </w:p>
    <w:p w:rsidR="00407552" w:rsidRDefault="00407552" w:rsidP="00407552">
      <w:pPr>
        <w:rPr>
          <w:b/>
        </w:rPr>
      </w:pPr>
    </w:p>
    <w:p w:rsidR="00407552" w:rsidRDefault="00407552" w:rsidP="00407552">
      <w:pPr>
        <w:pStyle w:val="NoSpacing1"/>
        <w:ind w:firstLine="709"/>
        <w:rPr>
          <w:rFonts w:ascii="Times New Roman" w:hAnsi="Times New Roman" w:cs="Times New Roman"/>
          <w:sz w:val="24"/>
          <w:szCs w:val="24"/>
        </w:rPr>
      </w:pPr>
    </w:p>
    <w:p w:rsidR="00407552" w:rsidRDefault="00407552" w:rsidP="007773E1">
      <w:pPr>
        <w:spacing w:after="0"/>
        <w:jc w:val="center"/>
      </w:pPr>
      <w:r>
        <w:br w:type="page"/>
      </w:r>
      <w:r w:rsidRPr="007773E1">
        <w:rPr>
          <w:b/>
          <w:color w:val="000000"/>
          <w:sz w:val="48"/>
        </w:rPr>
        <w:lastRenderedPageBreak/>
        <w:t>Календарно-тематическое  планирование</w:t>
      </w:r>
    </w:p>
    <w:p w:rsidR="00407552" w:rsidRPr="00407552" w:rsidRDefault="00407552" w:rsidP="007773E1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u w:val="single"/>
        </w:rPr>
      </w:pPr>
      <w:r w:rsidRPr="00407552">
        <w:rPr>
          <w:b/>
          <w:bCs/>
          <w:sz w:val="36"/>
          <w:u w:val="single"/>
        </w:rPr>
        <w:t>ВСЕОБЩАЯ  ИСТОРИЯ</w:t>
      </w:r>
    </w:p>
    <w:p w:rsidR="00407552" w:rsidRPr="00407552" w:rsidRDefault="00407552" w:rsidP="007773E1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</w:rPr>
      </w:pPr>
      <w:r w:rsidRPr="00407552">
        <w:rPr>
          <w:b/>
          <w:bCs/>
          <w:sz w:val="36"/>
        </w:rPr>
        <w:t>5 класс (68 ч.)</w:t>
      </w:r>
    </w:p>
    <w:tbl>
      <w:tblPr>
        <w:tblW w:w="11098" w:type="dxa"/>
        <w:tblInd w:w="-10" w:type="dxa"/>
        <w:tblLayout w:type="fixed"/>
        <w:tblLook w:val="0000"/>
      </w:tblPr>
      <w:tblGrid>
        <w:gridCol w:w="560"/>
        <w:gridCol w:w="828"/>
        <w:gridCol w:w="5020"/>
        <w:gridCol w:w="910"/>
        <w:gridCol w:w="180"/>
        <w:gridCol w:w="360"/>
        <w:gridCol w:w="1260"/>
        <w:gridCol w:w="1980"/>
      </w:tblGrid>
      <w:tr w:rsidR="00407552" w:rsidTr="00407552">
        <w:trPr>
          <w:cantSplit/>
          <w:trHeight w:hRule="exact" w:val="562"/>
        </w:trPr>
        <w:tc>
          <w:tcPr>
            <w:tcW w:w="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7773E1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  <w:sz w:val="24"/>
              </w:rPr>
            </w:pPr>
            <w:r w:rsidRPr="00407552">
              <w:rPr>
                <w:b/>
                <w:bCs/>
                <w:sz w:val="24"/>
              </w:rPr>
              <w:t xml:space="preserve">№ </w:t>
            </w:r>
            <w:proofErr w:type="spellStart"/>
            <w:r w:rsidRPr="00407552">
              <w:rPr>
                <w:b/>
                <w:bCs/>
                <w:sz w:val="24"/>
              </w:rPr>
              <w:t>п\</w:t>
            </w:r>
            <w:proofErr w:type="gramStart"/>
            <w:r w:rsidRPr="00407552">
              <w:rPr>
                <w:b/>
                <w:bCs/>
                <w:sz w:val="24"/>
              </w:rPr>
              <w:t>п</w:t>
            </w:r>
            <w:proofErr w:type="spellEnd"/>
            <w:proofErr w:type="gramEnd"/>
          </w:p>
        </w:tc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</w:rPr>
            </w:pPr>
            <w:r w:rsidRPr="00407552">
              <w:rPr>
                <w:b/>
                <w:bCs/>
                <w:sz w:val="24"/>
              </w:rPr>
              <w:t>Кол-во часов</w:t>
            </w:r>
          </w:p>
        </w:tc>
        <w:tc>
          <w:tcPr>
            <w:tcW w:w="5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</w:rPr>
            </w:pPr>
            <w:r w:rsidRPr="00407552">
              <w:rPr>
                <w:b/>
                <w:bCs/>
                <w:sz w:val="24"/>
              </w:rPr>
              <w:t>Темы</w:t>
            </w:r>
          </w:p>
        </w:tc>
        <w:tc>
          <w:tcPr>
            <w:tcW w:w="1450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</w:rPr>
            </w:pPr>
            <w:r w:rsidRPr="00407552">
              <w:rPr>
                <w:b/>
                <w:bCs/>
                <w:sz w:val="24"/>
              </w:rPr>
              <w:t>Домашнее задание</w:t>
            </w:r>
          </w:p>
        </w:tc>
        <w:tc>
          <w:tcPr>
            <w:tcW w:w="32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 xml:space="preserve">Дата проведения </w:t>
            </w:r>
          </w:p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</w:rPr>
            </w:pPr>
          </w:p>
        </w:tc>
      </w:tr>
      <w:tr w:rsidR="00407552" w:rsidTr="00407552">
        <w:trPr>
          <w:cantSplit/>
          <w:trHeight w:val="462"/>
        </w:trPr>
        <w:tc>
          <w:tcPr>
            <w:tcW w:w="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</w:rPr>
            </w:pPr>
          </w:p>
        </w:tc>
        <w:tc>
          <w:tcPr>
            <w:tcW w:w="8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</w:rPr>
            </w:pPr>
          </w:p>
        </w:tc>
        <w:tc>
          <w:tcPr>
            <w:tcW w:w="5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</w:rPr>
            </w:pPr>
          </w:p>
        </w:tc>
        <w:tc>
          <w:tcPr>
            <w:tcW w:w="1450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</w:rPr>
            </w:pP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план</w:t>
            </w: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</w:rPr>
            </w:pPr>
            <w:r w:rsidRPr="00407552">
              <w:rPr>
                <w:b/>
                <w:sz w:val="24"/>
              </w:rPr>
              <w:t>факт</w:t>
            </w:r>
          </w:p>
        </w:tc>
      </w:tr>
      <w:tr w:rsidR="00407552" w:rsidTr="00407552">
        <w:tc>
          <w:tcPr>
            <w:tcW w:w="640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544E6">
            <w:pPr>
              <w:snapToGrid w:val="0"/>
              <w:ind w:left="147"/>
              <w:jc w:val="center"/>
              <w:rPr>
                <w:b/>
              </w:rPr>
            </w:pPr>
            <w:r>
              <w:rPr>
                <w:b/>
              </w:rPr>
              <w:t>Ведение (1)</w:t>
            </w:r>
          </w:p>
        </w:tc>
        <w:tc>
          <w:tcPr>
            <w:tcW w:w="469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center"/>
              <w:rPr>
                <w:b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8"/>
                <w:szCs w:val="24"/>
              </w:rPr>
            </w:pPr>
            <w:r w:rsidRPr="00407552">
              <w:rPr>
                <w:sz w:val="24"/>
                <w:szCs w:val="24"/>
              </w:rPr>
              <w:t>Вводное занятие. Что изучает история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с.3-5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Первобытные собиратели и                          </w:t>
            </w:r>
          </w:p>
          <w:p w:rsidR="00407552" w:rsidRPr="00407552" w:rsidRDefault="00407552" w:rsidP="004544E6">
            <w:pPr>
              <w:autoSpaceDE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 охотники 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( </w:t>
            </w:r>
            <w:proofErr w:type="gramEnd"/>
            <w:r w:rsidRPr="00407552">
              <w:rPr>
                <w:b/>
                <w:sz w:val="24"/>
                <w:szCs w:val="24"/>
              </w:rPr>
              <w:t>3 )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Древнейшие люди. </w:t>
            </w:r>
            <w:r w:rsidRPr="00407552">
              <w:rPr>
                <w:b/>
                <w:sz w:val="24"/>
                <w:szCs w:val="24"/>
              </w:rPr>
              <w:t>Р.к. Каменный век на территории края.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Родовые общины охотников и собирателей. </w:t>
            </w:r>
            <w:r w:rsidRPr="00407552">
              <w:rPr>
                <w:b/>
                <w:sz w:val="24"/>
                <w:szCs w:val="24"/>
              </w:rPr>
              <w:t>Р.К. Эпоха бронзы на территории края</w:t>
            </w:r>
            <w:r w:rsidRPr="00407552">
              <w:rPr>
                <w:sz w:val="24"/>
                <w:szCs w:val="24"/>
              </w:rPr>
              <w:t xml:space="preserve"> 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Возникновение искусства и религиозных верований. </w:t>
            </w:r>
            <w:r w:rsidRPr="00407552">
              <w:rPr>
                <w:b/>
                <w:sz w:val="24"/>
                <w:szCs w:val="24"/>
              </w:rPr>
              <w:t xml:space="preserve">Р.К. Верования и искусство древнейших жителей </w:t>
            </w:r>
            <w:proofErr w:type="spellStart"/>
            <w:r w:rsidRPr="00407552">
              <w:rPr>
                <w:b/>
                <w:sz w:val="24"/>
                <w:szCs w:val="24"/>
              </w:rPr>
              <w:t>Прииртышья</w:t>
            </w:r>
            <w:proofErr w:type="spellEnd"/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Первобытные земледельцы и скотоводы (3)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Возникновение земледелия и скотоводства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Появление неравенства и знати.</w:t>
            </w:r>
          </w:p>
          <w:p w:rsidR="00407552" w:rsidRPr="00407552" w:rsidRDefault="00407552" w:rsidP="004544E6">
            <w:pPr>
              <w:snapToGrid w:val="0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 </w:t>
            </w:r>
            <w:r w:rsidRPr="00407552">
              <w:rPr>
                <w:b/>
                <w:sz w:val="24"/>
                <w:szCs w:val="24"/>
              </w:rPr>
              <w:t>Р.К. Изобретение и обработка железа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7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i/>
                <w:sz w:val="24"/>
                <w:szCs w:val="24"/>
              </w:rPr>
            </w:pPr>
            <w:r w:rsidRPr="00407552">
              <w:rPr>
                <w:i/>
                <w:sz w:val="24"/>
                <w:szCs w:val="24"/>
              </w:rPr>
              <w:t>Повторительно-обобщающий урок. Значение эпохи первобытности для человечества.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Счет лет в истории (1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 )</w:t>
            </w:r>
            <w:proofErr w:type="gramEnd"/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8-9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Историческая хронология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Древний  Египет 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( </w:t>
            </w:r>
            <w:proofErr w:type="gramEnd"/>
            <w:r w:rsidRPr="00407552">
              <w:rPr>
                <w:b/>
                <w:sz w:val="24"/>
                <w:szCs w:val="24"/>
              </w:rPr>
              <w:t>8 )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10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Государство на берегах Нила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п.6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11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Как жили земледельцы и ремесленники в Египте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п.7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12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Жизнь египетского вельможи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п.8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13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Военные походы фараонов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п.9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14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Религия древних египтян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п.10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15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Искусство Древнего Египта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п.11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16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Письменность и знания древних египтян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п.12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17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i/>
                <w:sz w:val="24"/>
                <w:szCs w:val="24"/>
              </w:rPr>
            </w:pPr>
            <w:r w:rsidRPr="00407552">
              <w:rPr>
                <w:i/>
                <w:sz w:val="24"/>
                <w:szCs w:val="24"/>
              </w:rPr>
              <w:t>Повторительно-обобщающий урок. Достижения древних египтян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Западная Азия в древности (7)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18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Древнее </w:t>
            </w:r>
            <w:proofErr w:type="spellStart"/>
            <w:r w:rsidRPr="00407552">
              <w:rPr>
                <w:sz w:val="24"/>
                <w:szCs w:val="24"/>
              </w:rPr>
              <w:t>Двуречье</w:t>
            </w:r>
            <w:proofErr w:type="spellEnd"/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п.13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19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Вавилонский царь Хаммурапи  и его законы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п.14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20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  <w:lang w:val="en-US"/>
              </w:rPr>
            </w:pPr>
            <w:r w:rsidRPr="00407552">
              <w:rPr>
                <w:sz w:val="24"/>
                <w:szCs w:val="24"/>
              </w:rPr>
              <w:t>Финики</w:t>
            </w:r>
            <w:proofErr w:type="spellStart"/>
            <w:r w:rsidRPr="00407552">
              <w:rPr>
                <w:sz w:val="24"/>
                <w:szCs w:val="24"/>
                <w:lang w:val="en-US"/>
              </w:rPr>
              <w:t>йские</w:t>
            </w:r>
            <w:proofErr w:type="spellEnd"/>
            <w:r w:rsidRPr="00407552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407552">
              <w:rPr>
                <w:sz w:val="24"/>
                <w:szCs w:val="24"/>
                <w:lang w:val="en-US"/>
              </w:rPr>
              <w:t>мореплаватели</w:t>
            </w:r>
            <w:proofErr w:type="spellEnd"/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п.15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21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Библейские сказания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п.16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22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Древнееврейское царство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п.17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23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Ассирийская держава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п.18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24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Персидская держава «царя царей»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п.19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Индия и Китай в древности (5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 )</w:t>
            </w:r>
            <w:proofErr w:type="gramEnd"/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25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Природа и люди Древней Индии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п.20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26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Индийские касты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п.21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27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Чему учил китайский мудрец Конфуций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п.22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28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Первый властелин единого Китая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п.23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29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i/>
                <w:sz w:val="24"/>
                <w:szCs w:val="24"/>
              </w:rPr>
            </w:pPr>
            <w:r w:rsidRPr="00407552">
              <w:rPr>
                <w:i/>
                <w:sz w:val="24"/>
                <w:szCs w:val="24"/>
              </w:rPr>
              <w:t>Повторительно-обобщающий урок. Вклад народов Древнего Востока в мировую историю и культуру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Древнейшая Греция (5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 )</w:t>
            </w:r>
            <w:proofErr w:type="gramEnd"/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30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Греки и критяне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п.24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31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Микены и Троя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п.25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32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Поэма Гомера «Илиада»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п.26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33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Поэма Гомера «Одиссея»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п.27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34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Религия древних греков</w:t>
            </w:r>
          </w:p>
        </w:tc>
        <w:tc>
          <w:tcPr>
            <w:tcW w:w="109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п.28</w:t>
            </w:r>
          </w:p>
        </w:tc>
        <w:tc>
          <w:tcPr>
            <w:tcW w:w="1620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Полисы Греции и их борьба с персидским нашествием (7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 )</w:t>
            </w:r>
            <w:proofErr w:type="gramEnd"/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35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Земледельцы Аттики теряют землю и свободу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п.29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36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Зарождение демократии в  Афинах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п.30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37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Древняя Спарта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п.31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38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Греческие колонии на берегах Средиземного и Черного морей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п.32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39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Олимпийские игры в древности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п.33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40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Победа греков над персами в Марафонской битве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п.34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41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Нашествие персидских войск на Элладу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п.35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Возвышение Афин в </w:t>
            </w:r>
            <w:r w:rsidRPr="00407552">
              <w:rPr>
                <w:b/>
                <w:sz w:val="24"/>
                <w:szCs w:val="24"/>
                <w:lang w:val="en-US"/>
              </w:rPr>
              <w:t>V</w:t>
            </w:r>
            <w:r w:rsidRPr="00407552">
              <w:rPr>
                <w:b/>
                <w:sz w:val="24"/>
                <w:szCs w:val="24"/>
              </w:rPr>
              <w:t xml:space="preserve"> в. до н.э. (5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 )</w:t>
            </w:r>
            <w:proofErr w:type="gramEnd"/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42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 гаванях афинского порта </w:t>
            </w:r>
            <w:proofErr w:type="spellStart"/>
            <w:r w:rsidRPr="00407552">
              <w:rPr>
                <w:sz w:val="24"/>
                <w:szCs w:val="24"/>
              </w:rPr>
              <w:t>Пирей</w:t>
            </w:r>
            <w:proofErr w:type="spellEnd"/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п.36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43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 городе богини Афины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п.37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44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 афинских школах и </w:t>
            </w:r>
            <w:proofErr w:type="spellStart"/>
            <w:r w:rsidRPr="00407552">
              <w:rPr>
                <w:sz w:val="24"/>
                <w:szCs w:val="24"/>
              </w:rPr>
              <w:t>гимнасиях</w:t>
            </w:r>
            <w:proofErr w:type="spellEnd"/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п.38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45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 афинском театре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п.39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46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Афинская демократия при Перикле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п.40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640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Македонские завоевания в </w:t>
            </w:r>
            <w:r w:rsidRPr="00407552">
              <w:rPr>
                <w:b/>
                <w:sz w:val="24"/>
                <w:szCs w:val="24"/>
                <w:lang w:val="en-US"/>
              </w:rPr>
              <w:t>IV</w:t>
            </w:r>
            <w:r w:rsidRPr="00407552">
              <w:rPr>
                <w:b/>
                <w:sz w:val="24"/>
                <w:szCs w:val="24"/>
              </w:rPr>
              <w:t xml:space="preserve"> в. до н.э. (4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center"/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47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Города Эллады подчиняются Македонии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п.41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48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Поход Александра Македонского на Восток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п.42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49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 Александрии Египетской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п.43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50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i/>
                <w:sz w:val="24"/>
                <w:szCs w:val="24"/>
              </w:rPr>
            </w:pPr>
            <w:r w:rsidRPr="00407552">
              <w:rPr>
                <w:i/>
                <w:sz w:val="24"/>
                <w:szCs w:val="24"/>
              </w:rPr>
              <w:t>Повторительно-обобщающий урок. Вклад древних эллинов в мировую культуру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Рим: от его возникновения до установления господства над Италией 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( </w:t>
            </w:r>
            <w:proofErr w:type="gramEnd"/>
            <w:r w:rsidRPr="00407552">
              <w:rPr>
                <w:b/>
                <w:sz w:val="24"/>
                <w:szCs w:val="24"/>
              </w:rPr>
              <w:t>3 )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51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Древний Рим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п.44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52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Завоевание Римом Италии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п.45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53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Устройство Римской республики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п.46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Рим – сильнейшая держава Средиземноморья (3)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54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Вторая война Рима с Карфагеном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п.47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55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Установление господства Рима во всем Средиземноморье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п.48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56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Рабство в Древнем Риме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п.49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Гражданские войны в Риме (4)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57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Земельный закон братьев </w:t>
            </w:r>
            <w:proofErr w:type="spellStart"/>
            <w:r w:rsidRPr="00407552">
              <w:rPr>
                <w:sz w:val="24"/>
                <w:szCs w:val="24"/>
              </w:rPr>
              <w:t>Гракхов</w:t>
            </w:r>
            <w:proofErr w:type="spellEnd"/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п.50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58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Восстание Спартака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п.51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59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Единовластие Цезаря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п.52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60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Установление империи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п.53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Римская империя в первые века нашей эры 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( </w:t>
            </w:r>
            <w:proofErr w:type="gramEnd"/>
            <w:r w:rsidRPr="00407552">
              <w:rPr>
                <w:b/>
                <w:sz w:val="24"/>
                <w:szCs w:val="24"/>
              </w:rPr>
              <w:t>5 )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61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Соседи Римской империи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п.54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62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 Риме при императоре Нероне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п.55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63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Первые христиане и их учение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п.56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64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Расцвет Римской империи во </w:t>
            </w:r>
            <w:r w:rsidRPr="00407552">
              <w:rPr>
                <w:sz w:val="24"/>
                <w:szCs w:val="24"/>
                <w:lang w:val="en-US"/>
              </w:rPr>
              <w:t>II</w:t>
            </w:r>
            <w:r w:rsidRPr="00407552">
              <w:rPr>
                <w:sz w:val="24"/>
                <w:szCs w:val="24"/>
              </w:rPr>
              <w:t xml:space="preserve"> в. н.э. </w:t>
            </w:r>
          </w:p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Вечный город и его жители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п.57 </w:t>
            </w:r>
          </w:p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п.58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Разгром Рима  германцами и падение Западной Римской империи (2)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65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Римская империя при Константине Взятие Рима варварами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п.59 </w:t>
            </w:r>
          </w:p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п.60</w:t>
            </w: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66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 Контрольная работа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1109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Итоговое  повторение (2)</w:t>
            </w: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67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i/>
                <w:sz w:val="24"/>
                <w:szCs w:val="24"/>
              </w:rPr>
            </w:pPr>
            <w:r w:rsidRPr="00407552">
              <w:rPr>
                <w:i/>
                <w:sz w:val="24"/>
                <w:szCs w:val="24"/>
              </w:rPr>
              <w:t>Повторительно-обобщающий урок. Признаки цивилизации Греции и Рима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407552" w:rsidRPr="00407552" w:rsidRDefault="00407552" w:rsidP="004544E6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07552" w:rsidRDefault="00407552" w:rsidP="004544E6">
            <w:pPr>
              <w:snapToGrid w:val="0"/>
              <w:jc w:val="both"/>
              <w:rPr>
                <w:sz w:val="18"/>
                <w:szCs w:val="18"/>
              </w:rPr>
            </w:pPr>
          </w:p>
        </w:tc>
      </w:tr>
      <w:tr w:rsidR="00407552" w:rsidTr="00407552">
        <w:tc>
          <w:tcPr>
            <w:tcW w:w="5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68</w:t>
            </w:r>
          </w:p>
        </w:tc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i/>
                <w:sz w:val="24"/>
                <w:szCs w:val="24"/>
              </w:rPr>
            </w:pPr>
            <w:r w:rsidRPr="00407552">
              <w:rPr>
                <w:i/>
                <w:sz w:val="24"/>
                <w:szCs w:val="24"/>
              </w:rPr>
              <w:t>Резервное время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Default="00407552" w:rsidP="004544E6">
            <w:pPr>
              <w:autoSpaceDE w:val="0"/>
              <w:snapToGrid w:val="0"/>
              <w:jc w:val="center"/>
            </w:pPr>
          </w:p>
        </w:tc>
      </w:tr>
    </w:tbl>
    <w:p w:rsidR="00407552" w:rsidRDefault="00407552" w:rsidP="007773E1">
      <w:pPr>
        <w:tabs>
          <w:tab w:val="left" w:pos="5515"/>
        </w:tabs>
        <w:spacing w:after="0"/>
        <w:jc w:val="center"/>
      </w:pPr>
      <w:r>
        <w:br w:type="page"/>
      </w:r>
      <w:r w:rsidRPr="007773E1">
        <w:rPr>
          <w:b/>
          <w:color w:val="000000"/>
          <w:sz w:val="48"/>
        </w:rPr>
        <w:lastRenderedPageBreak/>
        <w:t>Календарно-тематическое  планирование</w:t>
      </w:r>
    </w:p>
    <w:p w:rsidR="00407552" w:rsidRPr="00407552" w:rsidRDefault="00407552" w:rsidP="007773E1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</w:rPr>
      </w:pPr>
      <w:r w:rsidRPr="00407552">
        <w:rPr>
          <w:b/>
          <w:bCs/>
          <w:sz w:val="36"/>
          <w:u w:val="single"/>
        </w:rPr>
        <w:t xml:space="preserve">ВСЕОБЩАЯ  ИСТОРИЯ </w:t>
      </w:r>
      <w:r w:rsidRPr="00407552">
        <w:rPr>
          <w:b/>
          <w:bCs/>
          <w:sz w:val="36"/>
        </w:rPr>
        <w:t>(28 ч.)</w:t>
      </w:r>
    </w:p>
    <w:p w:rsidR="00407552" w:rsidRPr="00407552" w:rsidRDefault="00407552" w:rsidP="007773E1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</w:rPr>
      </w:pPr>
      <w:r w:rsidRPr="00407552">
        <w:rPr>
          <w:b/>
          <w:bCs/>
          <w:sz w:val="36"/>
        </w:rPr>
        <w:t>6 класс</w:t>
      </w:r>
    </w:p>
    <w:tbl>
      <w:tblPr>
        <w:tblW w:w="0" w:type="auto"/>
        <w:tblInd w:w="-10" w:type="dxa"/>
        <w:tblLayout w:type="fixed"/>
        <w:tblLook w:val="0000"/>
      </w:tblPr>
      <w:tblGrid>
        <w:gridCol w:w="529"/>
        <w:gridCol w:w="45"/>
        <w:gridCol w:w="828"/>
        <w:gridCol w:w="5006"/>
        <w:gridCol w:w="89"/>
        <w:gridCol w:w="821"/>
        <w:gridCol w:w="180"/>
        <w:gridCol w:w="1260"/>
        <w:gridCol w:w="1927"/>
        <w:gridCol w:w="17"/>
      </w:tblGrid>
      <w:tr w:rsidR="00407552" w:rsidRPr="00407552" w:rsidTr="00407552">
        <w:trPr>
          <w:cantSplit/>
          <w:trHeight w:hRule="exact" w:val="562"/>
        </w:trPr>
        <w:tc>
          <w:tcPr>
            <w:tcW w:w="57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7773E1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п\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50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Темы</w:t>
            </w:r>
          </w:p>
          <w:p w:rsidR="00407552" w:rsidRPr="00407552" w:rsidRDefault="00407552" w:rsidP="004544E6">
            <w:pPr>
              <w:tabs>
                <w:tab w:val="left" w:pos="5515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090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b/>
                <w:bCs/>
                <w:sz w:val="24"/>
                <w:szCs w:val="24"/>
              </w:rPr>
            </w:pP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32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Дата проведения </w:t>
            </w:r>
          </w:p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</w:p>
        </w:tc>
      </w:tr>
      <w:tr w:rsidR="00407552" w:rsidRPr="00407552" w:rsidTr="00407552">
        <w:trPr>
          <w:cantSplit/>
          <w:trHeight w:val="444"/>
        </w:trPr>
        <w:tc>
          <w:tcPr>
            <w:tcW w:w="574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8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50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1090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план</w:t>
            </w:r>
          </w:p>
        </w:tc>
        <w:tc>
          <w:tcPr>
            <w:tcW w:w="1944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факт</w:t>
            </w: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Введение (1)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0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Введение. Живое Средневековье</w:t>
            </w:r>
          </w:p>
        </w:tc>
        <w:tc>
          <w:tcPr>
            <w:tcW w:w="91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proofErr w:type="spellStart"/>
            <w:r w:rsidRPr="00407552">
              <w:rPr>
                <w:sz w:val="18"/>
                <w:szCs w:val="24"/>
              </w:rPr>
              <w:t>чит</w:t>
            </w:r>
            <w:proofErr w:type="spellEnd"/>
            <w:r w:rsidRPr="00407552">
              <w:rPr>
                <w:sz w:val="18"/>
                <w:szCs w:val="24"/>
              </w:rPr>
              <w:t>. введение, записи в тетради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7318" w:type="dxa"/>
            <w:gridSpan w:val="6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Становление средневековой Европы (</w:t>
            </w:r>
            <w:r w:rsidRPr="00407552">
              <w:rPr>
                <w:b/>
                <w:sz w:val="24"/>
                <w:szCs w:val="24"/>
                <w:lang w:val="en-US"/>
              </w:rPr>
              <w:t>VI</w:t>
            </w:r>
            <w:r w:rsidRPr="00407552">
              <w:rPr>
                <w:b/>
                <w:sz w:val="24"/>
                <w:szCs w:val="24"/>
              </w:rPr>
              <w:t>-</w:t>
            </w:r>
            <w:r w:rsidRPr="00407552">
              <w:rPr>
                <w:b/>
                <w:sz w:val="24"/>
                <w:szCs w:val="24"/>
                <w:lang w:val="en-US"/>
              </w:rPr>
              <w:t>XI</w:t>
            </w:r>
            <w:r w:rsidRPr="00407552">
              <w:rPr>
                <w:b/>
                <w:sz w:val="24"/>
                <w:szCs w:val="24"/>
              </w:rPr>
              <w:t xml:space="preserve"> вв.) (4)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Образование варварских королевств. Государство франков и христианская церковь в </w:t>
            </w:r>
            <w:r w:rsidRPr="00407552">
              <w:rPr>
                <w:sz w:val="24"/>
                <w:szCs w:val="24"/>
                <w:lang w:val="en-US"/>
              </w:rPr>
              <w:t>VI</w:t>
            </w:r>
            <w:r w:rsidRPr="00407552">
              <w:rPr>
                <w:sz w:val="24"/>
                <w:szCs w:val="24"/>
              </w:rPr>
              <w:t>-</w:t>
            </w:r>
            <w:r w:rsidRPr="00407552">
              <w:rPr>
                <w:sz w:val="24"/>
                <w:szCs w:val="24"/>
                <w:lang w:val="en-US"/>
              </w:rPr>
              <w:t>VIII</w:t>
            </w:r>
            <w:r w:rsidRPr="00407552">
              <w:rPr>
                <w:sz w:val="24"/>
                <w:szCs w:val="24"/>
              </w:rPr>
              <w:t xml:space="preserve"> вв.</w:t>
            </w:r>
          </w:p>
          <w:p w:rsidR="00407552" w:rsidRPr="00407552" w:rsidRDefault="00407552" w:rsidP="004544E6">
            <w:pPr>
              <w:snapToGrid w:val="0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Р.</w:t>
            </w:r>
            <w:proofErr w:type="gramStart"/>
            <w:r w:rsidRPr="00407552">
              <w:rPr>
                <w:b/>
                <w:sz w:val="24"/>
                <w:szCs w:val="24"/>
              </w:rPr>
              <w:t>к</w:t>
            </w:r>
            <w:proofErr w:type="gramEnd"/>
            <w:r w:rsidRPr="00407552">
              <w:rPr>
                <w:b/>
                <w:sz w:val="24"/>
                <w:szCs w:val="24"/>
              </w:rPr>
              <w:t xml:space="preserve"> Следы </w:t>
            </w:r>
            <w:proofErr w:type="spellStart"/>
            <w:r w:rsidRPr="00407552">
              <w:rPr>
                <w:b/>
                <w:sz w:val="24"/>
                <w:szCs w:val="24"/>
              </w:rPr>
              <w:t>прбывания</w:t>
            </w:r>
            <w:proofErr w:type="spellEnd"/>
            <w:r w:rsidRPr="00407552">
              <w:rPr>
                <w:b/>
                <w:sz w:val="24"/>
                <w:szCs w:val="24"/>
              </w:rPr>
              <w:t xml:space="preserve"> гуннов на территории </w:t>
            </w:r>
            <w:proofErr w:type="spellStart"/>
            <w:r w:rsidRPr="00407552">
              <w:rPr>
                <w:b/>
                <w:sz w:val="24"/>
                <w:szCs w:val="24"/>
              </w:rPr>
              <w:t>Прииртышья</w:t>
            </w:r>
            <w:proofErr w:type="spellEnd"/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Возникновение и распад империи Карла Великого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Феодальная раздробленность Западной Европы в </w:t>
            </w:r>
            <w:r w:rsidRPr="00407552">
              <w:rPr>
                <w:sz w:val="24"/>
                <w:szCs w:val="24"/>
                <w:lang w:val="en-US"/>
              </w:rPr>
              <w:t>IX</w:t>
            </w:r>
            <w:r w:rsidRPr="00407552">
              <w:rPr>
                <w:sz w:val="24"/>
                <w:szCs w:val="24"/>
              </w:rPr>
              <w:t>-</w:t>
            </w:r>
            <w:r w:rsidRPr="00407552">
              <w:rPr>
                <w:sz w:val="24"/>
                <w:szCs w:val="24"/>
                <w:lang w:val="en-US"/>
              </w:rPr>
              <w:t>XI</w:t>
            </w:r>
            <w:r w:rsidRPr="00407552">
              <w:rPr>
                <w:sz w:val="24"/>
                <w:szCs w:val="24"/>
              </w:rPr>
              <w:t xml:space="preserve"> вв.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Англия в раннее Средневековье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п.4,5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Византийская империя  и славяне в </w:t>
            </w:r>
            <w:r w:rsidRPr="00407552">
              <w:rPr>
                <w:b/>
                <w:sz w:val="24"/>
                <w:szCs w:val="24"/>
                <w:lang w:val="en-US"/>
              </w:rPr>
              <w:t>VI</w:t>
            </w:r>
            <w:r w:rsidRPr="00407552">
              <w:rPr>
                <w:b/>
                <w:sz w:val="24"/>
                <w:szCs w:val="24"/>
              </w:rPr>
              <w:t>-</w:t>
            </w:r>
            <w:r w:rsidRPr="00407552">
              <w:rPr>
                <w:b/>
                <w:sz w:val="24"/>
                <w:szCs w:val="24"/>
                <w:lang w:val="en-US"/>
              </w:rPr>
              <w:t>XI</w:t>
            </w:r>
            <w:r w:rsidRPr="00407552">
              <w:rPr>
                <w:b/>
                <w:sz w:val="24"/>
                <w:szCs w:val="24"/>
              </w:rPr>
              <w:t xml:space="preserve"> вв. (2)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Византия при Юстиниане. Борьба империи с внешними врагами. Культура Византии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п.6-7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7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Образование славянских государств. </w:t>
            </w:r>
          </w:p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Р.к. Народы Омского </w:t>
            </w:r>
            <w:proofErr w:type="spellStart"/>
            <w:r w:rsidRPr="00407552">
              <w:rPr>
                <w:b/>
                <w:sz w:val="24"/>
                <w:szCs w:val="24"/>
              </w:rPr>
              <w:t>Прииртышья</w:t>
            </w:r>
            <w:proofErr w:type="spellEnd"/>
            <w:r w:rsidRPr="00407552">
              <w:rPr>
                <w:b/>
                <w:sz w:val="24"/>
                <w:szCs w:val="24"/>
              </w:rPr>
              <w:t xml:space="preserve"> в эпоху Средневековья</w:t>
            </w:r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п.8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Арабы в </w:t>
            </w:r>
            <w:r w:rsidRPr="00407552">
              <w:rPr>
                <w:b/>
                <w:sz w:val="24"/>
                <w:szCs w:val="24"/>
                <w:lang w:val="en-US"/>
              </w:rPr>
              <w:t>VI</w:t>
            </w:r>
            <w:r w:rsidRPr="00407552">
              <w:rPr>
                <w:b/>
                <w:sz w:val="24"/>
                <w:szCs w:val="24"/>
              </w:rPr>
              <w:t>-</w:t>
            </w:r>
            <w:r w:rsidRPr="00407552">
              <w:rPr>
                <w:b/>
                <w:sz w:val="24"/>
                <w:szCs w:val="24"/>
                <w:lang w:val="en-US"/>
              </w:rPr>
              <w:t>XI</w:t>
            </w:r>
            <w:r w:rsidRPr="00407552">
              <w:rPr>
                <w:b/>
                <w:sz w:val="24"/>
                <w:szCs w:val="24"/>
              </w:rPr>
              <w:t xml:space="preserve"> вв. (1)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8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Возникновение ислама. Арабский халифат и его распад. Культура стран халифата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п.9-10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Феодалы и крестьяне (2)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9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Средневековая деревня и ее обитатели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п.11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 рыцарском замке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п.12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Средневековый город в Западной и Центральной Европе (2)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11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Формирование средневековых городов. Горожане и их образ жизни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п.13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12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Торговля в Средние века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п.14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Католическая церковь в </w:t>
            </w:r>
            <w:r w:rsidRPr="00407552">
              <w:rPr>
                <w:b/>
                <w:sz w:val="24"/>
                <w:szCs w:val="24"/>
                <w:lang w:val="en-US"/>
              </w:rPr>
              <w:t>XI</w:t>
            </w:r>
            <w:r w:rsidRPr="00407552">
              <w:rPr>
                <w:b/>
                <w:sz w:val="24"/>
                <w:szCs w:val="24"/>
              </w:rPr>
              <w:t>-</w:t>
            </w:r>
            <w:r w:rsidRPr="00407552">
              <w:rPr>
                <w:b/>
                <w:sz w:val="24"/>
                <w:szCs w:val="24"/>
                <w:lang w:val="en-US"/>
              </w:rPr>
              <w:t>XIII</w:t>
            </w:r>
            <w:r w:rsidRPr="00407552">
              <w:rPr>
                <w:b/>
                <w:sz w:val="24"/>
                <w:szCs w:val="24"/>
              </w:rPr>
              <w:t xml:space="preserve"> вв. Крестовые походы (2)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13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Могущество папской власти. Католическая церковь и еретики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п.15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14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Крестовые походы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п.16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Образование централизованных госуда</w:t>
            </w:r>
            <w:proofErr w:type="gramStart"/>
            <w:r w:rsidRPr="00407552">
              <w:rPr>
                <w:b/>
                <w:sz w:val="24"/>
                <w:szCs w:val="24"/>
              </w:rPr>
              <w:t>рств в З</w:t>
            </w:r>
            <w:proofErr w:type="gramEnd"/>
            <w:r w:rsidRPr="00407552">
              <w:rPr>
                <w:b/>
                <w:sz w:val="24"/>
                <w:szCs w:val="24"/>
              </w:rPr>
              <w:t>ападной Европе (</w:t>
            </w:r>
            <w:r w:rsidRPr="00407552">
              <w:rPr>
                <w:b/>
                <w:sz w:val="24"/>
                <w:szCs w:val="24"/>
                <w:lang w:val="en-US"/>
              </w:rPr>
              <w:t>XI</w:t>
            </w:r>
            <w:r w:rsidRPr="00407552">
              <w:rPr>
                <w:b/>
                <w:sz w:val="24"/>
                <w:szCs w:val="24"/>
              </w:rPr>
              <w:t>-</w:t>
            </w:r>
            <w:r w:rsidRPr="00407552">
              <w:rPr>
                <w:b/>
                <w:sz w:val="24"/>
                <w:szCs w:val="24"/>
                <w:lang w:val="en-US"/>
              </w:rPr>
              <w:t>XV</w:t>
            </w:r>
            <w:r w:rsidRPr="00407552">
              <w:rPr>
                <w:b/>
                <w:sz w:val="24"/>
                <w:szCs w:val="24"/>
              </w:rPr>
              <w:t xml:space="preserve"> вв.) (6)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15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Как происходило объединение Франции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п.17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16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Что англичане считают началом своих свобод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п.18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17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Столетняя война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п.19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18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proofErr w:type="gramStart"/>
            <w:r w:rsidRPr="00407552">
              <w:rPr>
                <w:sz w:val="24"/>
                <w:szCs w:val="24"/>
              </w:rPr>
              <w:t xml:space="preserve">Усиление королевской власти в конце </w:t>
            </w:r>
            <w:r w:rsidRPr="00407552">
              <w:rPr>
                <w:sz w:val="24"/>
                <w:szCs w:val="24"/>
                <w:lang w:val="en-US"/>
              </w:rPr>
              <w:t>XV</w:t>
            </w:r>
            <w:r w:rsidRPr="00407552">
              <w:rPr>
                <w:sz w:val="24"/>
                <w:szCs w:val="24"/>
              </w:rPr>
              <w:t xml:space="preserve"> в. во Франции и в Англии</w:t>
            </w:r>
            <w:proofErr w:type="gramEnd"/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п.21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19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Реконкиста и образование централизованных государств на Пиренейском полуострове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п.22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20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Государства, оставшиеся раздробленными: Германия и Италия в </w:t>
            </w:r>
            <w:r w:rsidRPr="00407552">
              <w:rPr>
                <w:sz w:val="24"/>
                <w:szCs w:val="24"/>
                <w:lang w:val="en-US"/>
              </w:rPr>
              <w:t>XII</w:t>
            </w:r>
            <w:r w:rsidRPr="00407552">
              <w:rPr>
                <w:sz w:val="24"/>
                <w:szCs w:val="24"/>
              </w:rPr>
              <w:t>-</w:t>
            </w:r>
            <w:r w:rsidRPr="00407552">
              <w:rPr>
                <w:sz w:val="24"/>
                <w:szCs w:val="24"/>
                <w:lang w:val="en-US"/>
              </w:rPr>
              <w:t>XV</w:t>
            </w:r>
            <w:r w:rsidRPr="00407552">
              <w:rPr>
                <w:sz w:val="24"/>
                <w:szCs w:val="24"/>
              </w:rPr>
              <w:t xml:space="preserve"> вв.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п.23-24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Славянские государства и Византия в </w:t>
            </w:r>
            <w:r w:rsidRPr="00407552">
              <w:rPr>
                <w:b/>
                <w:sz w:val="24"/>
                <w:szCs w:val="24"/>
                <w:lang w:val="en-US"/>
              </w:rPr>
              <w:t>XIV</w:t>
            </w:r>
            <w:r w:rsidRPr="00407552">
              <w:rPr>
                <w:b/>
                <w:sz w:val="24"/>
                <w:szCs w:val="24"/>
              </w:rPr>
              <w:t>-</w:t>
            </w:r>
            <w:r w:rsidRPr="00407552">
              <w:rPr>
                <w:b/>
                <w:sz w:val="24"/>
                <w:szCs w:val="24"/>
                <w:lang w:val="en-US"/>
              </w:rPr>
              <w:t>XV</w:t>
            </w:r>
            <w:r w:rsidRPr="00407552">
              <w:rPr>
                <w:b/>
                <w:sz w:val="24"/>
                <w:szCs w:val="24"/>
              </w:rPr>
              <w:t xml:space="preserve"> вв. (2)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21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Гуситское движение в Чехии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п.25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22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Завоевание турками-османами Балканского полуострова. 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п.26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Культура Западной Европы в Средние века(3)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23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Образование и философия. Средневековая литература.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п.27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24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Средневековое искусство. Культура раннего Возрождения в Италии. </w:t>
            </w:r>
          </w:p>
          <w:p w:rsidR="00407552" w:rsidRPr="00407552" w:rsidRDefault="00407552" w:rsidP="004544E6">
            <w:pPr>
              <w:snapToGrid w:val="0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Р.К.Духовная культура населения Омского </w:t>
            </w:r>
            <w:proofErr w:type="spellStart"/>
            <w:r w:rsidRPr="00407552">
              <w:rPr>
                <w:b/>
                <w:sz w:val="24"/>
                <w:szCs w:val="24"/>
              </w:rPr>
              <w:t>Прииртышья</w:t>
            </w:r>
            <w:proofErr w:type="spellEnd"/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п.28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25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Научные открытия и изобретения.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п.29-30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Народы Азии, Америки и Африки в Средние века (2)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26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Средневековая Азия: Китай, Индия, Япония.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п.31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27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Государства и народы Африки и доколумбовой Америки. 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п.32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7" w:type="dxa"/>
        </w:trPr>
        <w:tc>
          <w:tcPr>
            <w:tcW w:w="10685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ИТОГОВОЕ ПОВТОРЕНИЕ 1</w:t>
            </w:r>
          </w:p>
        </w:tc>
      </w:tr>
      <w:tr w:rsidR="00407552" w:rsidRPr="00407552" w:rsidTr="00407552">
        <w:trPr>
          <w:gridAfter w:val="1"/>
          <w:wAfter w:w="17" w:type="dxa"/>
        </w:trPr>
        <w:tc>
          <w:tcPr>
            <w:tcW w:w="529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28</w:t>
            </w:r>
          </w:p>
        </w:tc>
        <w:tc>
          <w:tcPr>
            <w:tcW w:w="87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95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«Наследие Средних веков в истории человечества»</w:t>
            </w:r>
          </w:p>
        </w:tc>
        <w:tc>
          <w:tcPr>
            <w:tcW w:w="82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</w:tbl>
    <w:p w:rsidR="00407552" w:rsidRPr="00407552" w:rsidRDefault="00407552" w:rsidP="00407552">
      <w:pPr>
        <w:tabs>
          <w:tab w:val="left" w:pos="5515"/>
        </w:tabs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u w:val="single"/>
        </w:rPr>
      </w:pPr>
      <w:r w:rsidRPr="00407552">
        <w:rPr>
          <w:b/>
          <w:bCs/>
          <w:sz w:val="36"/>
          <w:u w:val="single"/>
        </w:rPr>
        <w:t>ИСТОРИЯ  РОССИИ</w:t>
      </w: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</w:rPr>
      </w:pPr>
      <w:r w:rsidRPr="00407552">
        <w:rPr>
          <w:b/>
          <w:bCs/>
          <w:sz w:val="36"/>
        </w:rPr>
        <w:t>6 класс  (40 ч.)</w:t>
      </w:r>
    </w:p>
    <w:tbl>
      <w:tblPr>
        <w:tblW w:w="10670" w:type="dxa"/>
        <w:tblInd w:w="-5" w:type="dxa"/>
        <w:tblLayout w:type="fixed"/>
        <w:tblLook w:val="0000"/>
      </w:tblPr>
      <w:tblGrid>
        <w:gridCol w:w="617"/>
        <w:gridCol w:w="864"/>
        <w:gridCol w:w="4622"/>
        <w:gridCol w:w="25"/>
        <w:gridCol w:w="2066"/>
        <w:gridCol w:w="11"/>
        <w:gridCol w:w="16"/>
        <w:gridCol w:w="940"/>
        <w:gridCol w:w="28"/>
        <w:gridCol w:w="39"/>
        <w:gridCol w:w="14"/>
        <w:gridCol w:w="1172"/>
        <w:gridCol w:w="8"/>
        <w:gridCol w:w="248"/>
      </w:tblGrid>
      <w:tr w:rsidR="00407552" w:rsidTr="007773E1">
        <w:trPr>
          <w:cantSplit/>
          <w:trHeight w:hRule="exact" w:val="419"/>
        </w:trPr>
        <w:tc>
          <w:tcPr>
            <w:tcW w:w="6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п\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8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464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Темы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093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b/>
                <w:bCs/>
                <w:sz w:val="24"/>
                <w:szCs w:val="24"/>
              </w:rPr>
            </w:pP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2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Дата проведения </w:t>
            </w:r>
          </w:p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b/>
                <w:sz w:val="24"/>
                <w:szCs w:val="24"/>
              </w:rPr>
            </w:pPr>
          </w:p>
        </w:tc>
      </w:tr>
      <w:tr w:rsidR="00407552" w:rsidTr="007773E1">
        <w:trPr>
          <w:cantSplit/>
          <w:trHeight w:val="54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8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464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093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021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план</w:t>
            </w:r>
          </w:p>
        </w:tc>
        <w:tc>
          <w:tcPr>
            <w:tcW w:w="118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факт</w:t>
            </w:r>
          </w:p>
        </w:tc>
        <w:tc>
          <w:tcPr>
            <w:tcW w:w="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b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10414" w:type="dxa"/>
            <w:gridSpan w:val="1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Введение (1 ч.)</w:t>
            </w:r>
          </w:p>
        </w:tc>
        <w:tc>
          <w:tcPr>
            <w:tcW w:w="256" w:type="dxa"/>
            <w:gridSpan w:val="2"/>
            <w:tcBorders>
              <w:left w:val="single" w:sz="4" w:space="0" w:color="000000"/>
            </w:tcBorders>
            <w:tcMar>
              <w:left w:w="0" w:type="dxa"/>
              <w:right w:w="0" w:type="dxa"/>
            </w:tcMar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864" w:type="dxa"/>
            <w:tcBorders>
              <w:left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Наша Родина Россия</w:t>
            </w:r>
          </w:p>
        </w:tc>
        <w:tc>
          <w:tcPr>
            <w:tcW w:w="2066" w:type="dxa"/>
            <w:tcBorders>
              <w:left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записи в тетради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185" w:type="dxa"/>
            <w:gridSpan w:val="2"/>
            <w:tcBorders>
              <w:lef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256" w:type="dxa"/>
            <w:gridSpan w:val="2"/>
            <w:tcBorders>
              <w:left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0053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I. Народы и государства</w:t>
            </w:r>
          </w:p>
          <w:p w:rsidR="00407552" w:rsidRPr="00407552" w:rsidRDefault="00407552" w:rsidP="00407552">
            <w:pPr>
              <w:autoSpaceDE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на территории нашей страны в древности (5 ч)</w:t>
            </w: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Древние люди и их стоянки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на территории современной России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Р.К</w:t>
            </w:r>
            <w:r w:rsidRPr="00407552">
              <w:rPr>
                <w:sz w:val="24"/>
                <w:szCs w:val="24"/>
              </w:rPr>
              <w:t xml:space="preserve">. </w:t>
            </w:r>
            <w:r w:rsidRPr="00407552">
              <w:rPr>
                <w:b/>
                <w:sz w:val="24"/>
                <w:szCs w:val="24"/>
              </w:rPr>
              <w:t>Источники по истории нашего края</w:t>
            </w:r>
            <w:r w:rsidRPr="00407552">
              <w:rPr>
                <w:sz w:val="24"/>
                <w:szCs w:val="24"/>
              </w:rPr>
              <w:t xml:space="preserve"> 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Неолитическая революция.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Первые скотоводы, земледельцы, ремесленники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Образование первых государств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Восточные славяне и их соседи.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Р.К. Древние стоянки на территории </w:t>
            </w:r>
            <w:proofErr w:type="spellStart"/>
            <w:r w:rsidRPr="00407552">
              <w:rPr>
                <w:b/>
                <w:sz w:val="24"/>
                <w:szCs w:val="24"/>
              </w:rPr>
              <w:t>Прииртышья</w:t>
            </w:r>
            <w:proofErr w:type="spellEnd"/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по теме «</w:t>
            </w:r>
            <w:r w:rsidRPr="00407552">
              <w:rPr>
                <w:bCs/>
                <w:sz w:val="24"/>
                <w:szCs w:val="24"/>
              </w:rPr>
              <w:t>Народы и государства на территории нашей страны в древности»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10670" w:type="dxa"/>
            <w:gridSpan w:val="1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lastRenderedPageBreak/>
              <w:t>Тема II. Русь в IX — первой половине XII в. (11 ч)</w:t>
            </w: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7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 Первые известия о Руси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п.4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8-9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Становление Древнерусского государства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п.5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10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Правление князя Владимира. Крещение Руси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п.6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11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Русское государство при Ярославе Мудром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п.7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12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Русь при наследниках Ярослава Мудрого.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Владимир Мономах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п.8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13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Общественный строй и </w:t>
            </w:r>
            <w:proofErr w:type="gramStart"/>
            <w:r w:rsidRPr="00407552">
              <w:rPr>
                <w:sz w:val="24"/>
                <w:szCs w:val="24"/>
              </w:rPr>
              <w:t>церковная</w:t>
            </w:r>
            <w:proofErr w:type="gramEnd"/>
            <w:r w:rsidRPr="00407552">
              <w:rPr>
                <w:sz w:val="24"/>
                <w:szCs w:val="24"/>
              </w:rPr>
              <w:t xml:space="preserve">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организация на Руси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п.9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14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Культурное пространство Европы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и культура Древней Руси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п.10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15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Повседневная жизнь населения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п.11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16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Место и роль Руси в Европе. Повторительно-обобщающий урок по теме II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п.п.4-11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17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История и культура родного края в древности.  </w:t>
            </w:r>
            <w:r w:rsidRPr="00407552">
              <w:rPr>
                <w:b/>
                <w:sz w:val="24"/>
                <w:szCs w:val="24"/>
              </w:rPr>
              <w:t>Р.К.Понятие исторического краеведения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10670" w:type="dxa"/>
            <w:gridSpan w:val="1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Тема III. Русь в середине 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Х</w:t>
            </w:r>
            <w:proofErr w:type="gramEnd"/>
            <w:r w:rsidRPr="00407552">
              <w:rPr>
                <w:b/>
                <w:bCs/>
                <w:sz w:val="24"/>
                <w:szCs w:val="24"/>
              </w:rPr>
              <w:t>II — начале XIII в. (5 ч)</w:t>
            </w: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18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Политическая раздробленность в Европе и на Руси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п.12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19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Владимиро-Суздальское княжество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п.13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20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Новгородская республика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п.14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4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21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Южные и юго-западные русские княжества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с.123-127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298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22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по теме «</w:t>
            </w:r>
            <w:r w:rsidRPr="00407552">
              <w:rPr>
                <w:b/>
                <w:bCs/>
                <w:sz w:val="24"/>
                <w:szCs w:val="24"/>
              </w:rPr>
              <w:t xml:space="preserve">Русь в середине 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Х</w:t>
            </w:r>
            <w:proofErr w:type="gramEnd"/>
            <w:r w:rsidRPr="00407552">
              <w:rPr>
                <w:b/>
                <w:bCs/>
                <w:sz w:val="24"/>
                <w:szCs w:val="24"/>
              </w:rPr>
              <w:t>II — начале XIII в.»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183"/>
        </w:trPr>
        <w:tc>
          <w:tcPr>
            <w:tcW w:w="10670" w:type="dxa"/>
            <w:gridSpan w:val="1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IV. Русские земли в середине XIII — XIV в. (10 ч)</w:t>
            </w:r>
          </w:p>
        </w:tc>
      </w:tr>
      <w:tr w:rsidR="00407552" w:rsidTr="007773E1">
        <w:trPr>
          <w:trHeight w:val="298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right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23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Монгольская империя и изменение политической картины мира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п.15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371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right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24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proofErr w:type="spellStart"/>
            <w:r w:rsidRPr="00407552">
              <w:rPr>
                <w:sz w:val="24"/>
                <w:szCs w:val="24"/>
              </w:rPr>
              <w:t>Батыево</w:t>
            </w:r>
            <w:proofErr w:type="spellEnd"/>
            <w:r w:rsidRPr="00407552">
              <w:rPr>
                <w:sz w:val="24"/>
                <w:szCs w:val="24"/>
              </w:rPr>
              <w:t xml:space="preserve"> нашествие на Русь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п.16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292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right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25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Северо-Западная Русь между Востоком и Западом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п.17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371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right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26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Золотая Орда: государственный строй,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население, экономика и культура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п.18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371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right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27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Литовское государство и Русь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п.19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371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right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28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Усиление Московского княжества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 Северо-Восточной Руси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п.20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298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right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29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Объединение русских земель вокруг Москвы. Куликовская битва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п.21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371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right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30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Развитие культуры в русских землях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ind w:left="-281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     во второй половине XIII — XIV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481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right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31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 Повторительно-обобщающий урок по теме «</w:t>
            </w:r>
            <w:r w:rsidRPr="00407552">
              <w:rPr>
                <w:bCs/>
                <w:sz w:val="24"/>
                <w:szCs w:val="24"/>
              </w:rPr>
              <w:t xml:space="preserve">Русские земли в середине XIII — XIV </w:t>
            </w:r>
            <w:proofErr w:type="gramStart"/>
            <w:r w:rsidRPr="00407552">
              <w:rPr>
                <w:bCs/>
                <w:sz w:val="24"/>
                <w:szCs w:val="24"/>
              </w:rPr>
              <w:t>в</w:t>
            </w:r>
            <w:proofErr w:type="gramEnd"/>
            <w:r w:rsidRPr="00407552">
              <w:rPr>
                <w:bCs/>
                <w:sz w:val="24"/>
                <w:szCs w:val="24"/>
              </w:rPr>
              <w:t>.»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034" w:type="dxa"/>
            <w:gridSpan w:val="5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1442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188"/>
        </w:trPr>
        <w:tc>
          <w:tcPr>
            <w:tcW w:w="10670" w:type="dxa"/>
            <w:gridSpan w:val="1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V. Формирование единого Русского государства (10 ч)</w:t>
            </w:r>
          </w:p>
        </w:tc>
      </w:tr>
      <w:tr w:rsidR="00407552" w:rsidTr="007773E1">
        <w:trPr>
          <w:trHeight w:val="292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32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Русские земли на политической карте Европы и мира в начале XV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п.23</w:t>
            </w:r>
          </w:p>
        </w:tc>
        <w:tc>
          <w:tcPr>
            <w:tcW w:w="995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8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298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33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Московское княжество в первой половине XV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п.24</w:t>
            </w:r>
          </w:p>
        </w:tc>
        <w:tc>
          <w:tcPr>
            <w:tcW w:w="995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8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183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34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Распад Золотой Орды и его последствия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п.25</w:t>
            </w:r>
          </w:p>
        </w:tc>
        <w:tc>
          <w:tcPr>
            <w:tcW w:w="995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  <w:tc>
          <w:tcPr>
            <w:tcW w:w="148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303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35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Московское государство и его соседи во второй половине XV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п.26</w:t>
            </w:r>
          </w:p>
        </w:tc>
        <w:tc>
          <w:tcPr>
            <w:tcW w:w="995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8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590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36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Русская православная церковь в XV — начале XVI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Человек в Российском государстве второй половины XV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с.96-100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с.101-106</w:t>
            </w:r>
          </w:p>
        </w:tc>
        <w:tc>
          <w:tcPr>
            <w:tcW w:w="995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8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298"/>
        </w:trPr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37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Формирование культурного пространства единого Российского государства</w:t>
            </w:r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п.27</w:t>
            </w:r>
          </w:p>
        </w:tc>
        <w:tc>
          <w:tcPr>
            <w:tcW w:w="995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8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113"/>
        </w:trPr>
        <w:tc>
          <w:tcPr>
            <w:tcW w:w="617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38</w:t>
            </w:r>
          </w:p>
        </w:tc>
        <w:tc>
          <w:tcPr>
            <w:tcW w:w="864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Урок обобщения и повторения.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К.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р</w:t>
            </w:r>
            <w:proofErr w:type="spellEnd"/>
            <w:proofErr w:type="gramEnd"/>
          </w:p>
        </w:tc>
        <w:tc>
          <w:tcPr>
            <w:tcW w:w="2066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95" w:type="dxa"/>
            <w:gridSpan w:val="4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80" w:type="dxa"/>
            <w:gridSpan w:val="5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rPr>
          <w:trHeight w:val="96"/>
        </w:trPr>
        <w:tc>
          <w:tcPr>
            <w:tcW w:w="6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39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64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Резервное время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4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Tr="007773E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617" w:type="dxa"/>
          </w:tcPr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40</w:t>
            </w:r>
          </w:p>
        </w:tc>
        <w:tc>
          <w:tcPr>
            <w:tcW w:w="864" w:type="dxa"/>
          </w:tcPr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622" w:type="dxa"/>
          </w:tcPr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Резервное время</w:t>
            </w:r>
          </w:p>
        </w:tc>
        <w:tc>
          <w:tcPr>
            <w:tcW w:w="2102" w:type="dxa"/>
            <w:gridSpan w:val="3"/>
          </w:tcPr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56" w:type="dxa"/>
            <w:gridSpan w:val="2"/>
          </w:tcPr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09" w:type="dxa"/>
            <w:gridSpan w:val="6"/>
          </w:tcPr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:rsidR="00407552" w:rsidRDefault="00407552" w:rsidP="00407552">
      <w:pPr>
        <w:spacing w:after="0" w:line="240" w:lineRule="auto"/>
        <w:jc w:val="center"/>
        <w:rPr>
          <w:b/>
          <w:color w:val="00000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7773E1" w:rsidRDefault="007773E1" w:rsidP="00407552">
      <w:pPr>
        <w:spacing w:after="0" w:line="240" w:lineRule="auto"/>
        <w:jc w:val="center"/>
        <w:rPr>
          <w:b/>
          <w:color w:val="000000"/>
          <w:sz w:val="40"/>
        </w:rPr>
      </w:pPr>
    </w:p>
    <w:p w:rsidR="00407552" w:rsidRPr="00407552" w:rsidRDefault="00407552" w:rsidP="00407552">
      <w:pPr>
        <w:spacing w:after="0" w:line="240" w:lineRule="auto"/>
        <w:jc w:val="center"/>
        <w:rPr>
          <w:b/>
          <w:bCs/>
          <w:sz w:val="40"/>
        </w:rPr>
      </w:pPr>
      <w:r w:rsidRPr="00407552">
        <w:rPr>
          <w:b/>
          <w:color w:val="000000"/>
          <w:sz w:val="40"/>
        </w:rPr>
        <w:lastRenderedPageBreak/>
        <w:t xml:space="preserve">Календарно-тематическое  планирование </w:t>
      </w:r>
      <w:r w:rsidRPr="00407552">
        <w:rPr>
          <w:b/>
          <w:bCs/>
          <w:sz w:val="40"/>
        </w:rPr>
        <w:t>7 класс</w:t>
      </w: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</w:rPr>
      </w:pPr>
      <w:r w:rsidRPr="00407552">
        <w:rPr>
          <w:b/>
          <w:bCs/>
          <w:sz w:val="36"/>
          <w:u w:val="single"/>
        </w:rPr>
        <w:t xml:space="preserve">ВСЕОБЩАЯ  ИСТОРИЯ </w:t>
      </w:r>
      <w:r w:rsidRPr="00407552">
        <w:rPr>
          <w:b/>
          <w:bCs/>
          <w:sz w:val="36"/>
        </w:rPr>
        <w:t>(28 ч.)</w:t>
      </w:r>
    </w:p>
    <w:tbl>
      <w:tblPr>
        <w:tblW w:w="0" w:type="auto"/>
        <w:tblInd w:w="-10" w:type="dxa"/>
        <w:tblLayout w:type="fixed"/>
        <w:tblLook w:val="0000"/>
      </w:tblPr>
      <w:tblGrid>
        <w:gridCol w:w="536"/>
        <w:gridCol w:w="38"/>
        <w:gridCol w:w="794"/>
        <w:gridCol w:w="34"/>
        <w:gridCol w:w="5004"/>
        <w:gridCol w:w="912"/>
        <w:gridCol w:w="180"/>
        <w:gridCol w:w="1260"/>
        <w:gridCol w:w="904"/>
        <w:gridCol w:w="1024"/>
        <w:gridCol w:w="16"/>
      </w:tblGrid>
      <w:tr w:rsidR="00407552" w:rsidRPr="00407552" w:rsidTr="00407552">
        <w:trPr>
          <w:cantSplit/>
          <w:trHeight w:hRule="exact" w:val="562"/>
        </w:trPr>
        <w:tc>
          <w:tcPr>
            <w:tcW w:w="57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п\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8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50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Темы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09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b/>
                <w:bCs/>
                <w:sz w:val="24"/>
                <w:szCs w:val="24"/>
              </w:rPr>
            </w:pP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Cs w:val="24"/>
              </w:rPr>
              <w:t>Домашнее задание</w:t>
            </w:r>
          </w:p>
        </w:tc>
        <w:tc>
          <w:tcPr>
            <w:tcW w:w="32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Дата проведения </w:t>
            </w:r>
          </w:p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407552" w:rsidRPr="00407552" w:rsidTr="00407552">
        <w:trPr>
          <w:cantSplit/>
        </w:trPr>
        <w:tc>
          <w:tcPr>
            <w:tcW w:w="574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8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50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09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164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план</w:t>
            </w:r>
          </w:p>
        </w:tc>
        <w:tc>
          <w:tcPr>
            <w:tcW w:w="104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факт</w:t>
            </w:r>
          </w:p>
        </w:tc>
      </w:tr>
      <w:tr w:rsidR="00407552" w:rsidRPr="00407552" w:rsidTr="004544E6">
        <w:trPr>
          <w:gridAfter w:val="1"/>
          <w:wAfter w:w="16" w:type="dxa"/>
        </w:trPr>
        <w:tc>
          <w:tcPr>
            <w:tcW w:w="10686" w:type="dxa"/>
            <w:gridSpan w:val="10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Мир в начале Нового времени. Великие географические открытия.</w:t>
            </w:r>
          </w:p>
          <w:p w:rsidR="00407552" w:rsidRPr="00407552" w:rsidRDefault="00407552" w:rsidP="00407552">
            <w:pPr>
              <w:autoSpaceDE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 Возрождение. Реформация (19)</w:t>
            </w: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Введение. От Средневековья к Новому времени.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с.5-9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Технические открытия и выход к Мировому океану. 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3-4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Встреча миров. Великие географические открытия и их последствия. </w:t>
            </w:r>
            <w:r w:rsidRPr="00407552">
              <w:rPr>
                <w:b/>
                <w:sz w:val="24"/>
                <w:szCs w:val="24"/>
              </w:rPr>
              <w:t xml:space="preserve">Р.К. </w:t>
            </w:r>
            <w:proofErr w:type="spellStart"/>
            <w:r w:rsidRPr="00407552">
              <w:rPr>
                <w:b/>
                <w:sz w:val="24"/>
                <w:szCs w:val="24"/>
              </w:rPr>
              <w:t>Прдвижение</w:t>
            </w:r>
            <w:proofErr w:type="spellEnd"/>
            <w:r w:rsidRPr="00407552">
              <w:rPr>
                <w:b/>
                <w:sz w:val="24"/>
                <w:szCs w:val="24"/>
              </w:rPr>
              <w:t xml:space="preserve"> русской государственности на Восток</w:t>
            </w:r>
            <w:r w:rsidRPr="00407552">
              <w:rPr>
                <w:sz w:val="24"/>
                <w:szCs w:val="24"/>
              </w:rPr>
              <w:t xml:space="preserve"> 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Усиление королевской власти в </w:t>
            </w:r>
            <w:r w:rsidRPr="00407552">
              <w:rPr>
                <w:sz w:val="24"/>
                <w:szCs w:val="24"/>
                <w:lang w:val="en-US"/>
              </w:rPr>
              <w:t>XVI</w:t>
            </w:r>
            <w:r w:rsidRPr="00407552">
              <w:rPr>
                <w:sz w:val="24"/>
                <w:szCs w:val="24"/>
              </w:rPr>
              <w:t>-</w:t>
            </w:r>
            <w:r w:rsidRPr="00407552">
              <w:rPr>
                <w:sz w:val="24"/>
                <w:szCs w:val="24"/>
                <w:lang w:val="en-US"/>
              </w:rPr>
              <w:t>XVII</w:t>
            </w:r>
            <w:r w:rsidRPr="00407552">
              <w:rPr>
                <w:sz w:val="24"/>
                <w:szCs w:val="24"/>
              </w:rPr>
              <w:t xml:space="preserve"> вв. Абсолютизм в Европе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6-7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Дух предпринимательства преобразует экономику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  <w:trHeight w:val="812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8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Европейское общество в раннее Новое время.</w:t>
            </w:r>
          </w:p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Повседневная жизнь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9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Великие гуманисты Европы</w:t>
            </w:r>
          </w:p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п.7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10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Мир художественной культуры Возрождения</w:t>
            </w:r>
          </w:p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п.8-9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11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Рождение новой европейской науки.</w:t>
            </w:r>
          </w:p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п.10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12-13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Начало Реформации в Европе. Обновление христианства.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п.11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14-15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Распространение Реформации в Европе. Контрреформация.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п.12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16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Королевская власть и Реформация в Англии. Борьба за господство на море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п.13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17-18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Религиозные войны и укрепление абсолютной монархии во Франции.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п.14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19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«Мир в начале нового времени»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с.134-136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6" w:type="dxa"/>
        </w:trPr>
        <w:tc>
          <w:tcPr>
            <w:tcW w:w="10686" w:type="dxa"/>
            <w:gridSpan w:val="10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Первые революции Нового времени. Международные отношения (борьба за первенство в Европе и колониях)  (8)</w:t>
            </w: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20-22</w:t>
            </w:r>
          </w:p>
          <w:p w:rsidR="00407552" w:rsidRPr="00407552" w:rsidRDefault="00407552" w:rsidP="00407552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Освободительная война в Нидерландах. Рождение Республики Соединённых провинций.  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п.15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23-25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Парламент против короля. Революция  в Англии. Путь к парламентской  монархии. 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п.16-17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26-27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Международные отношения в XVI –  XVIII вв. 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п.18-19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16" w:type="dxa"/>
        </w:trPr>
        <w:tc>
          <w:tcPr>
            <w:tcW w:w="10686" w:type="dxa"/>
            <w:gridSpan w:val="10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ИТОГОВОЕ  ПОВТОРЕНИЕ 1</w:t>
            </w:r>
          </w:p>
        </w:tc>
      </w:tr>
      <w:tr w:rsidR="00407552" w:rsidRPr="00407552" w:rsidTr="00407552">
        <w:trPr>
          <w:gridAfter w:val="1"/>
          <w:wAfter w:w="16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28</w:t>
            </w:r>
          </w:p>
        </w:tc>
        <w:tc>
          <w:tcPr>
            <w:tcW w:w="83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Повторительно-обобщающий урок по курсу «История Нового времени. </w:t>
            </w:r>
            <w:r w:rsidRPr="00407552">
              <w:rPr>
                <w:sz w:val="24"/>
                <w:szCs w:val="24"/>
                <w:lang w:val="en-US"/>
              </w:rPr>
              <w:t xml:space="preserve">XVI-XVII </w:t>
            </w:r>
            <w:r w:rsidRPr="00407552">
              <w:rPr>
                <w:sz w:val="24"/>
                <w:szCs w:val="24"/>
              </w:rPr>
              <w:t>вв</w:t>
            </w:r>
            <w:proofErr w:type="gramStart"/>
            <w:r w:rsidRPr="00407552">
              <w:rPr>
                <w:sz w:val="24"/>
                <w:szCs w:val="24"/>
              </w:rPr>
              <w:t>.»</w:t>
            </w:r>
            <w:proofErr w:type="gramEnd"/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с.182-184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</w:tbl>
    <w:p w:rsidR="00407552" w:rsidRDefault="00407552" w:rsidP="00407552">
      <w:pPr>
        <w:tabs>
          <w:tab w:val="left" w:pos="5515"/>
        </w:tabs>
        <w:spacing w:line="240" w:lineRule="auto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4"/>
          <w:u w:val="single"/>
        </w:rPr>
      </w:pPr>
      <w:r w:rsidRPr="00407552">
        <w:rPr>
          <w:b/>
          <w:bCs/>
          <w:sz w:val="36"/>
          <w:szCs w:val="24"/>
          <w:u w:val="single"/>
        </w:rPr>
        <w:t>ИСТОРИЯ  РОССИИ</w:t>
      </w: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4"/>
        </w:rPr>
      </w:pPr>
      <w:r w:rsidRPr="00407552">
        <w:rPr>
          <w:b/>
          <w:bCs/>
          <w:sz w:val="36"/>
          <w:szCs w:val="24"/>
        </w:rPr>
        <w:t>7 класс  (40ч.)</w:t>
      </w:r>
    </w:p>
    <w:tbl>
      <w:tblPr>
        <w:tblW w:w="0" w:type="auto"/>
        <w:tblInd w:w="-10" w:type="dxa"/>
        <w:tblLayout w:type="fixed"/>
        <w:tblLook w:val="0000"/>
      </w:tblPr>
      <w:tblGrid>
        <w:gridCol w:w="647"/>
        <w:gridCol w:w="902"/>
        <w:gridCol w:w="5039"/>
        <w:gridCol w:w="188"/>
        <w:gridCol w:w="141"/>
        <w:gridCol w:w="581"/>
        <w:gridCol w:w="180"/>
        <w:gridCol w:w="1260"/>
        <w:gridCol w:w="1810"/>
      </w:tblGrid>
      <w:tr w:rsidR="00407552" w:rsidRPr="00407552" w:rsidTr="00407552">
        <w:trPr>
          <w:cantSplit/>
          <w:trHeight w:hRule="exact" w:val="562"/>
        </w:trPr>
        <w:tc>
          <w:tcPr>
            <w:tcW w:w="6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п\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9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5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Темы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10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32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Дата проведения </w:t>
            </w:r>
          </w:p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407552" w:rsidRPr="00407552" w:rsidTr="00407552">
        <w:trPr>
          <w:cantSplit/>
        </w:trPr>
        <w:tc>
          <w:tcPr>
            <w:tcW w:w="6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50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10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план</w:t>
            </w:r>
          </w:p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факт</w:t>
            </w:r>
          </w:p>
        </w:tc>
      </w:tr>
      <w:tr w:rsidR="00407552" w:rsidRPr="00407552" w:rsidTr="004544E6">
        <w:tc>
          <w:tcPr>
            <w:tcW w:w="10748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7773E1">
            <w:pPr>
              <w:autoSpaceDE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I. Россия в XVI в. (21 ч)</w:t>
            </w: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Мир и Россия в начале</w:t>
            </w:r>
          </w:p>
          <w:p w:rsidR="00407552" w:rsidRPr="00407552" w:rsidRDefault="00407552" w:rsidP="00E24CBE">
            <w:pPr>
              <w:tabs>
                <w:tab w:val="left" w:pos="5515"/>
              </w:tabs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эпохи Великих географических открытий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Территория, население и</w:t>
            </w:r>
          </w:p>
          <w:p w:rsidR="00407552" w:rsidRPr="00407552" w:rsidRDefault="00407552" w:rsidP="00E24CBE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хозяйство России в начале XVI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Формирование единых государств в Европе и России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Российское государство в первой трети XVI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п.4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rPr>
          <w:trHeight w:val="718"/>
        </w:trPr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</w:t>
            </w:r>
          </w:p>
          <w:p w:rsidR="00407552" w:rsidRPr="00407552" w:rsidRDefault="00407552" w:rsidP="00407552">
            <w:pPr>
              <w:autoSpaceDE w:val="0"/>
              <w:spacing w:line="240" w:lineRule="auto"/>
              <w:jc w:val="both"/>
              <w:rPr>
                <w:sz w:val="24"/>
                <w:szCs w:val="24"/>
              </w:rPr>
            </w:pPr>
          </w:p>
          <w:p w:rsidR="00407552" w:rsidRPr="00407552" w:rsidRDefault="00407552" w:rsidP="00407552">
            <w:pPr>
              <w:autoSpaceDE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E24CBE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E24CBE" w:rsidRDefault="00407552" w:rsidP="00E24CBE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Внешняя политика Российского государства в первой трети XVI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  <w:r w:rsidR="00E24CBE" w:rsidRPr="00E24CBE">
              <w:rPr>
                <w:sz w:val="24"/>
                <w:szCs w:val="24"/>
              </w:rPr>
              <w:t xml:space="preserve"> 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п.5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E24CBE" w:rsidRDefault="00E24CBE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  <w:p w:rsidR="00407552" w:rsidRPr="00E24CBE" w:rsidRDefault="00407552" w:rsidP="00E24CBE">
            <w:pPr>
              <w:rPr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735"/>
        </w:trPr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Начала правления Ивана IV. Реформы Избранной рады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п.6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Государства Поволжья,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Северного Причерноморья, Сибири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 середине XVI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с.50-58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8-9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Внешняя политика России во второй половине XVI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п.7-8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10-11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Российское общество XVI в.: «служилые» и «тяглые». Народы России во второй половине </w:t>
            </w:r>
            <w:r w:rsidRPr="00407552">
              <w:rPr>
                <w:sz w:val="24"/>
                <w:szCs w:val="24"/>
                <w:lang w:val="en-US"/>
              </w:rPr>
              <w:t>XVI</w:t>
            </w:r>
            <w:r w:rsidRPr="00407552">
              <w:rPr>
                <w:sz w:val="24"/>
                <w:szCs w:val="24"/>
              </w:rPr>
              <w:t xml:space="preserve">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п.9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12-13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Опричнина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п.10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14-15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Россия в конце XVI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  <w:r w:rsidRPr="00407552">
              <w:rPr>
                <w:b/>
                <w:sz w:val="24"/>
                <w:szCs w:val="24"/>
              </w:rPr>
              <w:t xml:space="preserve"> </w:t>
            </w:r>
          </w:p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r w:rsidRPr="00407552">
              <w:rPr>
                <w:b/>
                <w:sz w:val="24"/>
                <w:szCs w:val="24"/>
              </w:rPr>
              <w:t xml:space="preserve"> Присоединение края к Российскому государству.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п.11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16-17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Церковь и государство в XVI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п.12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18-19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Культура и повседневная жизнь народов России в XVI в</w:t>
            </w:r>
            <w:proofErr w:type="gramStart"/>
            <w:r>
              <w:rPr>
                <w:sz w:val="24"/>
                <w:szCs w:val="24"/>
              </w:rPr>
              <w:t xml:space="preserve"> </w:t>
            </w:r>
            <w:r w:rsidRPr="00407552">
              <w:rPr>
                <w:b/>
                <w:sz w:val="24"/>
                <w:szCs w:val="24"/>
              </w:rPr>
              <w:t>.</w:t>
            </w:r>
            <w:proofErr w:type="gramEnd"/>
            <w:r w:rsidRPr="00407552">
              <w:rPr>
                <w:b/>
                <w:sz w:val="24"/>
                <w:szCs w:val="24"/>
              </w:rPr>
              <w:t>Начало русского земледелия в Западной Сибири.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с.100-111</w:t>
            </w: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20-21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227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Cs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по теме «</w:t>
            </w:r>
            <w:r w:rsidRPr="00407552">
              <w:rPr>
                <w:bCs/>
                <w:sz w:val="24"/>
                <w:szCs w:val="24"/>
              </w:rPr>
              <w:t xml:space="preserve">Россия в XVI </w:t>
            </w:r>
            <w:proofErr w:type="gramStart"/>
            <w:r w:rsidRPr="00407552">
              <w:rPr>
                <w:bCs/>
                <w:sz w:val="24"/>
                <w:szCs w:val="24"/>
              </w:rPr>
              <w:t>в</w:t>
            </w:r>
            <w:proofErr w:type="gramEnd"/>
            <w:r w:rsidRPr="00407552">
              <w:rPr>
                <w:bCs/>
                <w:sz w:val="24"/>
                <w:szCs w:val="24"/>
              </w:rPr>
              <w:t>.»</w:t>
            </w:r>
          </w:p>
        </w:tc>
        <w:tc>
          <w:tcPr>
            <w:tcW w:w="722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544E6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199" w:type="dxa"/>
            <w:gridSpan w:val="7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II. Смутное время.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Россия при первых Романовых (21 ч)</w:t>
            </w: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22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Внешнеполитические связи России с Европой и Азией в конце XVI — начале XVII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п.13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23-24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Смута в Российском государстве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п.14-15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25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Окончание Смутного времени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п.16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26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Экономическое развитие России в XVII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п.17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27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Россия при первых Романовых: перемены в государственном устройстве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п.18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28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Изменения в социальной структуре российского общества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п.19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29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Народные движения в XVII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п.20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30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Россия в системе международных отношений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п.21-22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750"/>
        </w:trPr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31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«Под рукой» российского государя: вхождение Украины в состав России 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п.23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32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Русская православная церковь в XVII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</w:t>
            </w:r>
            <w:proofErr w:type="gramStart"/>
            <w:r w:rsidRPr="00407552">
              <w:rPr>
                <w:sz w:val="24"/>
                <w:szCs w:val="24"/>
              </w:rPr>
              <w:t>Реформа</w:t>
            </w:r>
            <w:proofErr w:type="gramEnd"/>
            <w:r w:rsidRPr="00407552">
              <w:rPr>
                <w:sz w:val="24"/>
                <w:szCs w:val="24"/>
              </w:rPr>
              <w:t xml:space="preserve"> патриарха Никона и раскол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п.24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33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Русские путешественники и первопроходцы XVII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 </w:t>
            </w:r>
            <w:r w:rsidRPr="0040755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п.25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34-34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Культура народов России в XVII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п.26  </w:t>
            </w: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719"/>
        </w:trPr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35-36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Народы России в XVII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</w:t>
            </w:r>
          </w:p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Народы России в XVII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</w:t>
            </w:r>
          </w:p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с.81-99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900"/>
        </w:trPr>
        <w:tc>
          <w:tcPr>
            <w:tcW w:w="647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37</w:t>
            </w:r>
          </w:p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Повторительно-обобщающие уроки по теме: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-«Смутное время»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-«Россия при первых Романовых»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402"/>
        </w:trPr>
        <w:tc>
          <w:tcPr>
            <w:tcW w:w="64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38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Контрольная работа.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240"/>
        </w:trPr>
        <w:tc>
          <w:tcPr>
            <w:tcW w:w="647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39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Итоговое повторение «Россия  в 16-17 вв.»</w:t>
            </w:r>
          </w:p>
        </w:tc>
        <w:tc>
          <w:tcPr>
            <w:tcW w:w="761" w:type="dxa"/>
            <w:gridSpan w:val="2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375"/>
        </w:trPr>
        <w:tc>
          <w:tcPr>
            <w:tcW w:w="64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5368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Резервное время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Cs/>
                <w:sz w:val="24"/>
                <w:szCs w:val="24"/>
              </w:rPr>
            </w:pPr>
          </w:p>
        </w:tc>
      </w:tr>
    </w:tbl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line="240" w:lineRule="auto"/>
        <w:jc w:val="center"/>
        <w:rPr>
          <w:b/>
          <w:bCs/>
          <w:sz w:val="24"/>
          <w:szCs w:val="24"/>
        </w:rPr>
      </w:pPr>
    </w:p>
    <w:p w:rsidR="00407552" w:rsidRDefault="00407552" w:rsidP="00407552">
      <w:pPr>
        <w:tabs>
          <w:tab w:val="left" w:pos="5515"/>
        </w:tabs>
        <w:rPr>
          <w:b/>
          <w:bCs/>
        </w:rPr>
      </w:pPr>
    </w:p>
    <w:p w:rsidR="00407552" w:rsidRDefault="00407552" w:rsidP="00407552">
      <w:pPr>
        <w:spacing w:after="0" w:line="240" w:lineRule="auto"/>
        <w:jc w:val="center"/>
        <w:rPr>
          <w:b/>
          <w:color w:val="000000"/>
          <w:sz w:val="36"/>
        </w:rPr>
      </w:pPr>
    </w:p>
    <w:p w:rsidR="00407552" w:rsidRDefault="00407552" w:rsidP="00407552">
      <w:pPr>
        <w:spacing w:after="0" w:line="240" w:lineRule="auto"/>
        <w:jc w:val="center"/>
        <w:rPr>
          <w:b/>
          <w:color w:val="000000"/>
          <w:sz w:val="36"/>
        </w:rPr>
      </w:pPr>
    </w:p>
    <w:p w:rsidR="00407552" w:rsidRDefault="00407552" w:rsidP="00407552">
      <w:pPr>
        <w:spacing w:after="0" w:line="240" w:lineRule="auto"/>
        <w:jc w:val="center"/>
        <w:rPr>
          <w:b/>
          <w:color w:val="000000"/>
          <w:sz w:val="36"/>
        </w:rPr>
      </w:pPr>
    </w:p>
    <w:p w:rsidR="00E24CBE" w:rsidRDefault="00E24CBE" w:rsidP="00407552">
      <w:pPr>
        <w:spacing w:after="0" w:line="240" w:lineRule="auto"/>
        <w:jc w:val="center"/>
        <w:rPr>
          <w:b/>
          <w:color w:val="000000"/>
          <w:sz w:val="44"/>
        </w:rPr>
      </w:pPr>
    </w:p>
    <w:p w:rsidR="00E24CBE" w:rsidRDefault="00E24CBE" w:rsidP="00407552">
      <w:pPr>
        <w:spacing w:after="0" w:line="240" w:lineRule="auto"/>
        <w:jc w:val="center"/>
        <w:rPr>
          <w:b/>
          <w:color w:val="000000"/>
          <w:sz w:val="44"/>
        </w:rPr>
      </w:pPr>
    </w:p>
    <w:p w:rsidR="00E24CBE" w:rsidRDefault="00E24CBE" w:rsidP="00407552">
      <w:pPr>
        <w:spacing w:after="0" w:line="240" w:lineRule="auto"/>
        <w:jc w:val="center"/>
        <w:rPr>
          <w:b/>
          <w:color w:val="000000"/>
          <w:sz w:val="44"/>
        </w:rPr>
      </w:pPr>
    </w:p>
    <w:p w:rsidR="00407552" w:rsidRPr="00407552" w:rsidRDefault="00407552" w:rsidP="00407552">
      <w:pPr>
        <w:spacing w:after="0" w:line="240" w:lineRule="auto"/>
        <w:jc w:val="center"/>
        <w:rPr>
          <w:b/>
          <w:bCs/>
          <w:sz w:val="44"/>
        </w:rPr>
      </w:pPr>
      <w:r w:rsidRPr="00407552">
        <w:rPr>
          <w:b/>
          <w:color w:val="000000"/>
          <w:sz w:val="44"/>
        </w:rPr>
        <w:lastRenderedPageBreak/>
        <w:t xml:space="preserve">Календарно-тематическое  планирование </w:t>
      </w:r>
      <w:r w:rsidRPr="00407552">
        <w:rPr>
          <w:b/>
          <w:bCs/>
          <w:sz w:val="44"/>
        </w:rPr>
        <w:t>8 класс</w:t>
      </w: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</w:rPr>
      </w:pPr>
      <w:r w:rsidRPr="00407552">
        <w:rPr>
          <w:b/>
          <w:bCs/>
          <w:sz w:val="36"/>
          <w:u w:val="single"/>
        </w:rPr>
        <w:t xml:space="preserve">ВСЕОБЩАЯ  ИСТОРИЯ </w:t>
      </w:r>
      <w:r w:rsidRPr="00407552">
        <w:rPr>
          <w:b/>
          <w:bCs/>
          <w:sz w:val="36"/>
        </w:rPr>
        <w:t>(28 ч.)</w:t>
      </w: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</w:rPr>
      </w:pPr>
      <w:r w:rsidRPr="00407552">
        <w:rPr>
          <w:b/>
          <w:bCs/>
          <w:sz w:val="36"/>
        </w:rPr>
        <w:t>8класс</w:t>
      </w:r>
    </w:p>
    <w:tbl>
      <w:tblPr>
        <w:tblW w:w="10702" w:type="dxa"/>
        <w:tblInd w:w="-10" w:type="dxa"/>
        <w:tblLayout w:type="fixed"/>
        <w:tblLook w:val="0000"/>
      </w:tblPr>
      <w:tblGrid>
        <w:gridCol w:w="536"/>
        <w:gridCol w:w="38"/>
        <w:gridCol w:w="790"/>
        <w:gridCol w:w="8"/>
        <w:gridCol w:w="6"/>
        <w:gridCol w:w="5028"/>
        <w:gridCol w:w="912"/>
        <w:gridCol w:w="1440"/>
        <w:gridCol w:w="1923"/>
        <w:gridCol w:w="21"/>
      </w:tblGrid>
      <w:tr w:rsidR="00407552" w:rsidRPr="00407552" w:rsidTr="00E24CBE">
        <w:trPr>
          <w:cantSplit/>
          <w:trHeight w:hRule="exact" w:val="562"/>
        </w:trPr>
        <w:tc>
          <w:tcPr>
            <w:tcW w:w="57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E24CBE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п\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80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E24CBE" w:rsidRDefault="00407552" w:rsidP="00E24CBE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</w:rPr>
            </w:pPr>
            <w:r w:rsidRPr="00E24CBE">
              <w:rPr>
                <w:b/>
                <w:bCs/>
              </w:rPr>
              <w:t>Кол-во часов</w:t>
            </w:r>
          </w:p>
        </w:tc>
        <w:tc>
          <w:tcPr>
            <w:tcW w:w="50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</w:t>
            </w:r>
          </w:p>
        </w:tc>
        <w:tc>
          <w:tcPr>
            <w:tcW w:w="9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E24CBE">
            <w:pPr>
              <w:tabs>
                <w:tab w:val="left" w:pos="5515"/>
              </w:tabs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Cs w:val="24"/>
              </w:rPr>
              <w:t>Домашнее задание</w:t>
            </w:r>
          </w:p>
        </w:tc>
        <w:tc>
          <w:tcPr>
            <w:tcW w:w="33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Дата проведения </w:t>
            </w:r>
          </w:p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</w:p>
        </w:tc>
      </w:tr>
      <w:tr w:rsidR="00407552" w:rsidRPr="00407552" w:rsidTr="00E24CBE">
        <w:trPr>
          <w:cantSplit/>
        </w:trPr>
        <w:tc>
          <w:tcPr>
            <w:tcW w:w="574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80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50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9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план</w:t>
            </w:r>
          </w:p>
        </w:tc>
        <w:tc>
          <w:tcPr>
            <w:tcW w:w="1944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факт</w:t>
            </w: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10681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Мир </w:t>
            </w:r>
            <w:proofErr w:type="gramStart"/>
            <w:r w:rsidRPr="00407552">
              <w:rPr>
                <w:b/>
                <w:sz w:val="24"/>
                <w:szCs w:val="24"/>
              </w:rPr>
              <w:t>в</w:t>
            </w:r>
            <w:proofErr w:type="gramEnd"/>
            <w:r w:rsidRPr="00407552">
              <w:rPr>
                <w:b/>
                <w:sz w:val="24"/>
                <w:szCs w:val="24"/>
              </w:rPr>
              <w:t xml:space="preserve"> на рубеже </w:t>
            </w:r>
            <w:r w:rsidRPr="00407552">
              <w:rPr>
                <w:b/>
                <w:sz w:val="24"/>
                <w:szCs w:val="24"/>
                <w:lang w:val="en-US"/>
              </w:rPr>
              <w:t>XVII</w:t>
            </w:r>
            <w:r w:rsidRPr="00407552">
              <w:rPr>
                <w:b/>
                <w:sz w:val="24"/>
                <w:szCs w:val="24"/>
              </w:rPr>
              <w:t>-</w:t>
            </w:r>
            <w:r w:rsidRPr="00407552">
              <w:rPr>
                <w:b/>
                <w:sz w:val="24"/>
                <w:szCs w:val="24"/>
                <w:lang w:val="en-US"/>
              </w:rPr>
              <w:t>XVIII</w:t>
            </w:r>
            <w:r w:rsidRPr="00407552">
              <w:rPr>
                <w:b/>
                <w:sz w:val="24"/>
                <w:szCs w:val="24"/>
              </w:rPr>
              <w:t xml:space="preserve"> вв. (2)</w:t>
            </w: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Введение. Мир на рубеже </w:t>
            </w:r>
            <w:r w:rsidRPr="00407552">
              <w:rPr>
                <w:sz w:val="24"/>
                <w:szCs w:val="24"/>
                <w:lang w:val="en-US"/>
              </w:rPr>
              <w:t>XVII</w:t>
            </w:r>
            <w:r w:rsidRPr="00407552">
              <w:rPr>
                <w:sz w:val="24"/>
                <w:szCs w:val="24"/>
              </w:rPr>
              <w:t>-</w:t>
            </w:r>
            <w:r w:rsidRPr="00407552">
              <w:rPr>
                <w:sz w:val="24"/>
                <w:szCs w:val="24"/>
                <w:lang w:val="en-US"/>
              </w:rPr>
              <w:t>XVIII</w:t>
            </w:r>
            <w:r w:rsidRPr="00407552">
              <w:rPr>
                <w:sz w:val="24"/>
                <w:szCs w:val="24"/>
              </w:rPr>
              <w:t xml:space="preserve"> вв.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Cs w:val="24"/>
              </w:rPr>
              <w:t>п.19, пункт 6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Европейское общество в раннее  в начале </w:t>
            </w:r>
            <w:r w:rsidRPr="00407552">
              <w:rPr>
                <w:sz w:val="24"/>
                <w:szCs w:val="24"/>
                <w:lang w:val="en-US"/>
              </w:rPr>
              <w:t>XVIII</w:t>
            </w:r>
            <w:r w:rsidRPr="00407552">
              <w:rPr>
                <w:sz w:val="24"/>
                <w:szCs w:val="24"/>
              </w:rPr>
              <w:t xml:space="preserve">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10681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Эпоха Просвещения. Время преобразований (18)</w:t>
            </w: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</w:t>
            </w:r>
          </w:p>
          <w:p w:rsidR="00407552" w:rsidRPr="00407552" w:rsidRDefault="00407552" w:rsidP="0040755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Великие просветители Европы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п.20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</w:t>
            </w:r>
          </w:p>
          <w:p w:rsidR="00407552" w:rsidRPr="00407552" w:rsidRDefault="00407552" w:rsidP="0040755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Мир художественной культуры Просвещения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п.21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  <w:cantSplit/>
          <w:trHeight w:hRule="exact" w:val="581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7</w:t>
            </w:r>
          </w:p>
          <w:p w:rsidR="00407552" w:rsidRPr="00407552" w:rsidRDefault="00407552" w:rsidP="0040755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8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 пути к индустриальной эре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  <w:cantSplit/>
          <w:trHeight w:hRule="exact" w:val="562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9</w:t>
            </w:r>
          </w:p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10</w:t>
            </w:r>
          </w:p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11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Промышленный переворот в Англии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1112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Английские колонии в Северной Америке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п.23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  <w:r w:rsidRPr="00407552">
              <w:rPr>
                <w:sz w:val="24"/>
                <w:szCs w:val="24"/>
              </w:rPr>
              <w:t>14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Война за независимость. Создание Соединённых Штатов Америки.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п.24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  <w:trHeight w:val="238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15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Франция в XVIII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п.25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  <w:trHeight w:val="555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16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Причины и начало Великой французской революции.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п.25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17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Великая французская революция. От монархии к республике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п.26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18</w:t>
            </w:r>
          </w:p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19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Великая французская революция. От якобинской диктатуры к 18 брюмера Наполеона Бонапарта.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п.27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20</w:t>
            </w:r>
          </w:p>
        </w:tc>
        <w:tc>
          <w:tcPr>
            <w:tcW w:w="836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3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Обобщающее занятие «Эпоха Просвещения. Время преобразований»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10681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rFonts w:eastAsia="TimesNewRomanPSMT"/>
                <w:b/>
                <w:bCs/>
                <w:sz w:val="24"/>
                <w:szCs w:val="24"/>
              </w:rPr>
            </w:pPr>
            <w:r w:rsidRPr="00407552">
              <w:rPr>
                <w:rFonts w:eastAsia="TimesNewRomanPSMT"/>
                <w:b/>
                <w:bCs/>
                <w:sz w:val="24"/>
                <w:szCs w:val="24"/>
              </w:rPr>
              <w:t>Страны Востока в XVIII вв. (2)</w:t>
            </w: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21</w:t>
            </w:r>
          </w:p>
        </w:tc>
        <w:tc>
          <w:tcPr>
            <w:tcW w:w="82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5042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Традиционные общества Востока. 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Начало европейской колонизации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п.29-30</w:t>
            </w: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10681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Международные отношения в 18 в. (2)</w:t>
            </w:r>
          </w:p>
        </w:tc>
      </w:tr>
      <w:tr w:rsidR="00407552" w:rsidRPr="00407552" w:rsidTr="00E24CBE">
        <w:trPr>
          <w:gridAfter w:val="1"/>
          <w:wAfter w:w="21" w:type="dxa"/>
          <w:trHeight w:val="690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22</w:t>
            </w:r>
          </w:p>
        </w:tc>
        <w:tc>
          <w:tcPr>
            <w:tcW w:w="82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42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 xml:space="preserve">Международные отношения  в XVIII </w:t>
            </w:r>
            <w:proofErr w:type="gramStart"/>
            <w:r w:rsidRPr="00407552">
              <w:rPr>
                <w:rFonts w:eastAsia="TimesNewRomanPSMT"/>
                <w:sz w:val="24"/>
                <w:szCs w:val="24"/>
              </w:rPr>
              <w:t>в</w:t>
            </w:r>
            <w:proofErr w:type="gramEnd"/>
            <w:r w:rsidRPr="00407552">
              <w:rPr>
                <w:rFonts w:eastAsia="TimesNewRomanPSMT"/>
                <w:sz w:val="24"/>
                <w:szCs w:val="24"/>
              </w:rPr>
              <w:t xml:space="preserve">. 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  <w:trHeight w:val="690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23</w:t>
            </w:r>
          </w:p>
        </w:tc>
        <w:tc>
          <w:tcPr>
            <w:tcW w:w="82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42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rFonts w:eastAsia="TimesNewRomanPSMT"/>
                <w:sz w:val="24"/>
                <w:szCs w:val="24"/>
              </w:rPr>
            </w:pPr>
            <w:r w:rsidRPr="00407552">
              <w:rPr>
                <w:rFonts w:eastAsia="TimesNewRomanPSMT"/>
                <w:sz w:val="24"/>
                <w:szCs w:val="24"/>
              </w:rPr>
              <w:t>Европейские конфликты и дипломатия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10681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ИТОГОВОЕ ПОВТОРЕНИЕ 4</w:t>
            </w:r>
          </w:p>
        </w:tc>
      </w:tr>
      <w:tr w:rsidR="00407552" w:rsidRPr="00407552" w:rsidTr="00E24CBE">
        <w:trPr>
          <w:gridAfter w:val="1"/>
          <w:wAfter w:w="21" w:type="dxa"/>
          <w:trHeight w:val="330"/>
        </w:trPr>
        <w:tc>
          <w:tcPr>
            <w:tcW w:w="536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24</w:t>
            </w:r>
          </w:p>
        </w:tc>
        <w:tc>
          <w:tcPr>
            <w:tcW w:w="828" w:type="dxa"/>
            <w:gridSpan w:val="2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42" w:type="dxa"/>
            <w:gridSpan w:val="3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Мир на рубеже XVIII–XIX вв. 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  <w:trHeight w:val="495"/>
        </w:trPr>
        <w:tc>
          <w:tcPr>
            <w:tcW w:w="5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25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0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От традиционного общества к обществу индустриальному.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</w:trPr>
        <w:tc>
          <w:tcPr>
            <w:tcW w:w="536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26</w:t>
            </w:r>
          </w:p>
        </w:tc>
        <w:tc>
          <w:tcPr>
            <w:tcW w:w="82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42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 Контрольная работа.</w:t>
            </w:r>
          </w:p>
          <w:p w:rsidR="00407552" w:rsidRPr="00407552" w:rsidRDefault="00407552" w:rsidP="00407552">
            <w:pPr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 «История Нового времени. 18 вв.»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  <w:trHeight w:val="255"/>
        </w:trPr>
        <w:tc>
          <w:tcPr>
            <w:tcW w:w="536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27</w:t>
            </w:r>
          </w:p>
        </w:tc>
        <w:tc>
          <w:tcPr>
            <w:tcW w:w="828" w:type="dxa"/>
            <w:gridSpan w:val="2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42" w:type="dxa"/>
            <w:gridSpan w:val="3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Резервное время </w:t>
            </w:r>
          </w:p>
        </w:tc>
        <w:tc>
          <w:tcPr>
            <w:tcW w:w="912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E24CBE">
        <w:trPr>
          <w:gridAfter w:val="1"/>
          <w:wAfter w:w="21" w:type="dxa"/>
          <w:trHeight w:val="300"/>
        </w:trPr>
        <w:tc>
          <w:tcPr>
            <w:tcW w:w="5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28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50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Резервное время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</w:tbl>
    <w:p w:rsidR="00407552" w:rsidRDefault="00407552" w:rsidP="00407552">
      <w:pPr>
        <w:tabs>
          <w:tab w:val="center" w:pos="5232"/>
          <w:tab w:val="left" w:pos="5515"/>
          <w:tab w:val="left" w:pos="6990"/>
        </w:tabs>
        <w:spacing w:after="0" w:line="240" w:lineRule="auto"/>
        <w:jc w:val="center"/>
        <w:rPr>
          <w:b/>
          <w:bCs/>
          <w:sz w:val="36"/>
          <w:u w:val="single"/>
        </w:rPr>
      </w:pPr>
    </w:p>
    <w:p w:rsidR="00407552" w:rsidRPr="00407552" w:rsidRDefault="00407552" w:rsidP="00407552">
      <w:pPr>
        <w:tabs>
          <w:tab w:val="center" w:pos="5232"/>
          <w:tab w:val="left" w:pos="5515"/>
          <w:tab w:val="left" w:pos="6990"/>
        </w:tabs>
        <w:spacing w:after="0" w:line="240" w:lineRule="auto"/>
        <w:jc w:val="center"/>
        <w:rPr>
          <w:b/>
          <w:bCs/>
          <w:sz w:val="36"/>
          <w:u w:val="single"/>
        </w:rPr>
      </w:pPr>
      <w:r w:rsidRPr="00407552">
        <w:rPr>
          <w:b/>
          <w:bCs/>
          <w:sz w:val="36"/>
          <w:u w:val="single"/>
        </w:rPr>
        <w:t>ИСТОРИЯ  РОССИИ</w:t>
      </w: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</w:rPr>
      </w:pPr>
      <w:r w:rsidRPr="00407552">
        <w:rPr>
          <w:b/>
          <w:bCs/>
          <w:sz w:val="36"/>
        </w:rPr>
        <w:t>8 класс История России (40ч.)</w:t>
      </w:r>
    </w:p>
    <w:tbl>
      <w:tblPr>
        <w:tblW w:w="10702" w:type="dxa"/>
        <w:tblInd w:w="-10" w:type="dxa"/>
        <w:tblLayout w:type="fixed"/>
        <w:tblLook w:val="0000"/>
      </w:tblPr>
      <w:tblGrid>
        <w:gridCol w:w="822"/>
        <w:gridCol w:w="16"/>
        <w:gridCol w:w="705"/>
        <w:gridCol w:w="4863"/>
        <w:gridCol w:w="732"/>
        <w:gridCol w:w="180"/>
        <w:gridCol w:w="1620"/>
        <w:gridCol w:w="1764"/>
      </w:tblGrid>
      <w:tr w:rsidR="00407552" w:rsidRPr="00407552" w:rsidTr="00E24CBE">
        <w:trPr>
          <w:cantSplit/>
          <w:trHeight w:hRule="exact" w:val="562"/>
        </w:trPr>
        <w:tc>
          <w:tcPr>
            <w:tcW w:w="8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п\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72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E24CBE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48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Темы</w:t>
            </w:r>
          </w:p>
          <w:p w:rsidR="00407552" w:rsidRPr="00E24CBE" w:rsidRDefault="00407552" w:rsidP="00E24CBE">
            <w:pPr>
              <w:tabs>
                <w:tab w:val="left" w:pos="1177"/>
              </w:tabs>
              <w:rPr>
                <w:sz w:val="24"/>
                <w:szCs w:val="24"/>
              </w:rPr>
            </w:pPr>
          </w:p>
        </w:tc>
        <w:tc>
          <w:tcPr>
            <w:tcW w:w="91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E24CBE">
            <w:pPr>
              <w:tabs>
                <w:tab w:val="left" w:pos="5515"/>
              </w:tabs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33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Дата проведения </w:t>
            </w:r>
          </w:p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</w:p>
        </w:tc>
      </w:tr>
      <w:tr w:rsidR="00407552" w:rsidRPr="00407552" w:rsidTr="00E24CBE">
        <w:trPr>
          <w:cantSplit/>
          <w:trHeight w:val="669"/>
        </w:trPr>
        <w:tc>
          <w:tcPr>
            <w:tcW w:w="8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72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48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план</w:t>
            </w:r>
          </w:p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факт</w:t>
            </w:r>
          </w:p>
        </w:tc>
      </w:tr>
      <w:tr w:rsidR="00407552" w:rsidRPr="00407552" w:rsidTr="00E24CBE">
        <w:tc>
          <w:tcPr>
            <w:tcW w:w="10702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Введение (1 ч)</w:t>
            </w: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29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У истоков российской модернизации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Введение 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10702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E24CBE" w:rsidRDefault="00407552" w:rsidP="00E24CBE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I. Россия в эпоху преобразований Петра I (13 ч)</w:t>
            </w: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30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Россия и Европа в конце XVII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31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(3)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Предпосылки Петровских реформ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32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(4)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Начало правления Петра I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33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(5)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Великая Северная война 1700—1721 гг.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п.4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34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(6)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Реформы управления Петра I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п.5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35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(7)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Экономическая политика Петра I</w:t>
            </w:r>
          </w:p>
          <w:p w:rsidR="00407552" w:rsidRPr="00407552" w:rsidRDefault="00407552" w:rsidP="00407552">
            <w:pPr>
              <w:autoSpaceDE w:val="0"/>
              <w:spacing w:after="0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п.6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36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(8)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Российское общество в Петровскую эпоху</w:t>
            </w:r>
          </w:p>
          <w:p w:rsidR="00407552" w:rsidRPr="00407552" w:rsidRDefault="00407552" w:rsidP="00407552">
            <w:pPr>
              <w:autoSpaceDE w:val="0"/>
              <w:spacing w:after="0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п.7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37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(9)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Церковная реформа. Положение </w:t>
            </w:r>
            <w:proofErr w:type="gramStart"/>
            <w:r w:rsidRPr="00407552">
              <w:rPr>
                <w:sz w:val="24"/>
                <w:szCs w:val="24"/>
              </w:rPr>
              <w:t>традиционных</w:t>
            </w:r>
            <w:proofErr w:type="gramEnd"/>
            <w:r w:rsidRPr="00407552">
              <w:rPr>
                <w:sz w:val="24"/>
                <w:szCs w:val="24"/>
              </w:rPr>
              <w:t xml:space="preserve"> </w:t>
            </w:r>
            <w:proofErr w:type="spellStart"/>
            <w:r w:rsidRPr="00407552">
              <w:rPr>
                <w:sz w:val="24"/>
                <w:szCs w:val="24"/>
              </w:rPr>
              <w:t>конфессий</w:t>
            </w:r>
            <w:proofErr w:type="spellEnd"/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п.8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38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(10)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Социальные и национальные движения. Оппозиция реформам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п.9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39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(11)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Перемены в культуре России в годы Петровских реформ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п.10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40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(12)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Повседневная жизнь и быт при Петре I</w:t>
            </w:r>
          </w:p>
          <w:p w:rsidR="00407552" w:rsidRPr="00407552" w:rsidRDefault="00407552" w:rsidP="00407552">
            <w:pPr>
              <w:autoSpaceDE w:val="0"/>
              <w:spacing w:after="0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п.11 </w:t>
            </w:r>
            <w:r w:rsidRPr="00407552">
              <w:rPr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41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(13)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Значение петровских преобразований в истории страны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п.12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42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(14)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bCs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по теме «</w:t>
            </w:r>
            <w:r w:rsidRPr="00407552">
              <w:rPr>
                <w:bCs/>
                <w:sz w:val="24"/>
                <w:szCs w:val="24"/>
              </w:rPr>
              <w:t>Россия в эпоху преобразований Петра I»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rPr>
          <w:trHeight w:val="540"/>
        </w:trPr>
        <w:tc>
          <w:tcPr>
            <w:tcW w:w="10702" w:type="dxa"/>
            <w:gridSpan w:val="8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24CBE" w:rsidRDefault="00E24CBE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  <w:p w:rsidR="00407552" w:rsidRPr="00407552" w:rsidRDefault="00407552" w:rsidP="00E24CBE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E24CBE" w:rsidRPr="00407552" w:rsidTr="00E24CBE">
        <w:trPr>
          <w:trHeight w:val="637"/>
        </w:trPr>
        <w:tc>
          <w:tcPr>
            <w:tcW w:w="10702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Default="00E24CBE" w:rsidP="00E24CBE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  <w:p w:rsidR="00E24CBE" w:rsidRDefault="00E24CBE" w:rsidP="00E24CBE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II. Россия при наследниках Петра I: эпоха дворцовых переворотов (6 ч)</w:t>
            </w:r>
          </w:p>
        </w:tc>
      </w:tr>
      <w:tr w:rsidR="00407552" w:rsidRPr="00407552" w:rsidTr="00E24CBE">
        <w:tc>
          <w:tcPr>
            <w:tcW w:w="8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43-44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(15</w:t>
            </w:r>
            <w:r w:rsidR="00E24CBE">
              <w:rPr>
                <w:b/>
                <w:sz w:val="24"/>
                <w:szCs w:val="24"/>
              </w:rPr>
              <w:t xml:space="preserve"> -</w:t>
            </w:r>
            <w:r w:rsidRPr="00407552">
              <w:rPr>
                <w:b/>
                <w:sz w:val="24"/>
                <w:szCs w:val="24"/>
              </w:rPr>
              <w:t>16)</w:t>
            </w:r>
          </w:p>
        </w:tc>
        <w:tc>
          <w:tcPr>
            <w:tcW w:w="7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Эпоха дворцовых переворотов (1725—1762)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п.13-14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45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(17)</w:t>
            </w:r>
          </w:p>
        </w:tc>
        <w:tc>
          <w:tcPr>
            <w:tcW w:w="7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Внутренняя политика и экономика России в 1725—1762 гг. </w:t>
            </w:r>
            <w:r w:rsidRPr="0040755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п.15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46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(18)</w:t>
            </w:r>
          </w:p>
        </w:tc>
        <w:tc>
          <w:tcPr>
            <w:tcW w:w="7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Внешняя политика России в 1725—1762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п.16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47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(19)</w:t>
            </w:r>
          </w:p>
        </w:tc>
        <w:tc>
          <w:tcPr>
            <w:tcW w:w="7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Национальная и религиозная политика в 1725—1762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38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48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(20)</w:t>
            </w:r>
          </w:p>
        </w:tc>
        <w:tc>
          <w:tcPr>
            <w:tcW w:w="705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bCs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по теме «</w:t>
            </w:r>
            <w:r w:rsidRPr="00407552">
              <w:rPr>
                <w:bCs/>
                <w:sz w:val="24"/>
                <w:szCs w:val="24"/>
              </w:rPr>
              <w:t>Россия при наследниках Петра I»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10702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III. Российская империя при Екатерине II (10 ч)</w:t>
            </w: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49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(21)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Россия в системе международных отношений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п.17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50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(22)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Внутренняя политика Екатерины II</w:t>
            </w:r>
          </w:p>
          <w:p w:rsidR="00407552" w:rsidRPr="00407552" w:rsidRDefault="00407552" w:rsidP="00407552">
            <w:pPr>
              <w:autoSpaceDE w:val="0"/>
              <w:spacing w:after="0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п.18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51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(23)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Экономическое развитие России при Екатерине II.</w:t>
            </w:r>
            <w:r w:rsidRPr="00407552">
              <w:rPr>
                <w:b/>
                <w:sz w:val="24"/>
                <w:szCs w:val="24"/>
              </w:rPr>
              <w:t>Р.К. Развитие сельского хозяйства. Крестьянские промыслы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п.19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52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(24)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Социальная структура российского общества второй половины XVIII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п.20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53-54</w:t>
            </w:r>
          </w:p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(25-26)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Восстание под предводительством Е. И. Пугачёва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п.21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55</w:t>
            </w:r>
          </w:p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(27)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Народы России. Религиозная и национальная политика Екатерины II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с.32-38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56</w:t>
            </w:r>
          </w:p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(28)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Внешняя политика Екатерины II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п.22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57</w:t>
            </w:r>
          </w:p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(29)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Начало освоения </w:t>
            </w:r>
            <w:proofErr w:type="spellStart"/>
            <w:r w:rsidRPr="00407552">
              <w:rPr>
                <w:sz w:val="24"/>
                <w:szCs w:val="24"/>
              </w:rPr>
              <w:t>Новороссии</w:t>
            </w:r>
            <w:proofErr w:type="spellEnd"/>
            <w:r w:rsidRPr="00407552">
              <w:rPr>
                <w:sz w:val="24"/>
                <w:szCs w:val="24"/>
              </w:rPr>
              <w:t xml:space="preserve"> и Крыма</w:t>
            </w:r>
          </w:p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п.23</w:t>
            </w: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E24CBE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58</w:t>
            </w:r>
          </w:p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(30)</w:t>
            </w:r>
          </w:p>
        </w:tc>
        <w:tc>
          <w:tcPr>
            <w:tcW w:w="721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по теме «Российская империя при Екатерине II»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/>
              <w:jc w:val="both"/>
              <w:rPr>
                <w:bCs/>
                <w:sz w:val="24"/>
                <w:szCs w:val="24"/>
              </w:rPr>
            </w:pPr>
          </w:p>
        </w:tc>
      </w:tr>
    </w:tbl>
    <w:p w:rsidR="00E24CBE" w:rsidRPr="00407552" w:rsidRDefault="00E24CBE" w:rsidP="00E24CBE">
      <w:pPr>
        <w:spacing w:after="0" w:line="240" w:lineRule="auto"/>
        <w:jc w:val="center"/>
        <w:rPr>
          <w:b/>
          <w:bCs/>
          <w:sz w:val="28"/>
          <w:szCs w:val="36"/>
          <w:u w:val="single"/>
        </w:rPr>
      </w:pPr>
      <w:r w:rsidRPr="00407552">
        <w:rPr>
          <w:b/>
          <w:bCs/>
          <w:sz w:val="28"/>
          <w:szCs w:val="36"/>
          <w:u w:val="single"/>
        </w:rPr>
        <w:t>ИСТОРИЯ  РОССИИ__11ч.___</w:t>
      </w:r>
    </w:p>
    <w:tbl>
      <w:tblPr>
        <w:tblW w:w="0" w:type="auto"/>
        <w:tblInd w:w="-10" w:type="dxa"/>
        <w:tblLayout w:type="fixed"/>
        <w:tblLook w:val="0000"/>
      </w:tblPr>
      <w:tblGrid>
        <w:gridCol w:w="822"/>
        <w:gridCol w:w="721"/>
        <w:gridCol w:w="4863"/>
        <w:gridCol w:w="732"/>
        <w:gridCol w:w="1620"/>
        <w:gridCol w:w="1944"/>
      </w:tblGrid>
      <w:tr w:rsidR="00E24CBE" w:rsidRPr="00407552" w:rsidTr="0005731D">
        <w:tc>
          <w:tcPr>
            <w:tcW w:w="1070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IV. Россия при Павле I  (2 ч)</w:t>
            </w: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59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(31)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Внутренняя политика Павла I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п.24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60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(32)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Внешняя политика Павла I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п.25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E24CBE" w:rsidRPr="00407552" w:rsidTr="0005731D">
        <w:tc>
          <w:tcPr>
            <w:tcW w:w="10702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V. Культурное пространство Российской империи в XVIII в. (10ч)</w:t>
            </w: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61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(33)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Общественная мысль, публицистика, литература. </w:t>
            </w:r>
            <w:r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с.72-85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62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(34)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Образование в России в XVIII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Российская наука и техника в XVIII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с.72-85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63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(35)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Русская архитектура XVIII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с.86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64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(36)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Живопись и скульптура</w:t>
            </w:r>
          </w:p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Музыкальное и театральное искусство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с.86 </w:t>
            </w:r>
          </w:p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с.86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65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(37)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Перемены в повседневной жизни российских сословий       </w:t>
            </w:r>
          </w:p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  Народы России в XVIII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с.88</w:t>
            </w:r>
          </w:p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с.101</w:t>
            </w:r>
            <w:r w:rsidRPr="00407552">
              <w:rPr>
                <w:b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66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(38)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Контрольная работа.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67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(39)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 Резервное время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E24CBE" w:rsidRPr="00407552" w:rsidTr="0005731D">
        <w:tc>
          <w:tcPr>
            <w:tcW w:w="82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68</w:t>
            </w:r>
          </w:p>
          <w:p w:rsidR="00E24CBE" w:rsidRPr="00407552" w:rsidRDefault="00E24CBE" w:rsidP="0005731D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(40)</w:t>
            </w:r>
          </w:p>
        </w:tc>
        <w:tc>
          <w:tcPr>
            <w:tcW w:w="721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63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Резервное время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4CBE" w:rsidRPr="00407552" w:rsidRDefault="00E24CBE" w:rsidP="0005731D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</w:tbl>
    <w:p w:rsidR="00E24CBE" w:rsidRPr="00407552" w:rsidRDefault="00E24CBE" w:rsidP="00E24CBE">
      <w:pPr>
        <w:tabs>
          <w:tab w:val="left" w:pos="6929"/>
        </w:tabs>
        <w:rPr>
          <w:sz w:val="24"/>
          <w:szCs w:val="24"/>
        </w:rPr>
      </w:pPr>
    </w:p>
    <w:p w:rsidR="00407552" w:rsidRPr="00407552" w:rsidRDefault="00407552" w:rsidP="00407552">
      <w:pPr>
        <w:spacing w:after="0"/>
        <w:jc w:val="center"/>
        <w:rPr>
          <w:b/>
          <w:color w:val="000000"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jc w:val="center"/>
        <w:rPr>
          <w:b/>
          <w:bCs/>
          <w:sz w:val="24"/>
          <w:szCs w:val="24"/>
          <w:u w:val="single"/>
        </w:rPr>
      </w:pPr>
    </w:p>
    <w:p w:rsidR="00407552" w:rsidRPr="00407552" w:rsidRDefault="00407552" w:rsidP="00407552">
      <w:pPr>
        <w:tabs>
          <w:tab w:val="left" w:pos="5515"/>
        </w:tabs>
        <w:jc w:val="center"/>
        <w:rPr>
          <w:b/>
          <w:bCs/>
          <w:sz w:val="24"/>
          <w:szCs w:val="24"/>
          <w:u w:val="single"/>
        </w:rPr>
      </w:pPr>
    </w:p>
    <w:p w:rsidR="00407552" w:rsidRPr="00407552" w:rsidRDefault="00407552" w:rsidP="00407552">
      <w:pPr>
        <w:tabs>
          <w:tab w:val="left" w:pos="5515"/>
        </w:tabs>
        <w:jc w:val="center"/>
        <w:rPr>
          <w:b/>
          <w:bCs/>
          <w:sz w:val="24"/>
          <w:szCs w:val="24"/>
          <w:u w:val="single"/>
        </w:rPr>
      </w:pPr>
    </w:p>
    <w:p w:rsidR="00407552" w:rsidRPr="00407552" w:rsidRDefault="00407552" w:rsidP="00407552">
      <w:pPr>
        <w:tabs>
          <w:tab w:val="left" w:pos="5515"/>
        </w:tabs>
        <w:jc w:val="center"/>
        <w:rPr>
          <w:b/>
          <w:bCs/>
          <w:sz w:val="24"/>
          <w:szCs w:val="24"/>
          <w:u w:val="single"/>
        </w:rPr>
      </w:pPr>
    </w:p>
    <w:p w:rsidR="00407552" w:rsidRPr="00407552" w:rsidRDefault="00407552" w:rsidP="00407552">
      <w:pPr>
        <w:tabs>
          <w:tab w:val="left" w:pos="5515"/>
        </w:tabs>
        <w:jc w:val="center"/>
        <w:rPr>
          <w:b/>
          <w:bCs/>
          <w:sz w:val="24"/>
          <w:szCs w:val="24"/>
          <w:u w:val="single"/>
        </w:rPr>
      </w:pPr>
    </w:p>
    <w:p w:rsidR="00407552" w:rsidRPr="00407552" w:rsidRDefault="00407552" w:rsidP="00407552">
      <w:pPr>
        <w:tabs>
          <w:tab w:val="left" w:pos="5515"/>
        </w:tabs>
        <w:jc w:val="center"/>
        <w:rPr>
          <w:b/>
          <w:bCs/>
          <w:sz w:val="24"/>
          <w:szCs w:val="24"/>
          <w:u w:val="single"/>
        </w:rPr>
      </w:pPr>
    </w:p>
    <w:p w:rsidR="00407552" w:rsidRDefault="00407552" w:rsidP="00407552">
      <w:pPr>
        <w:tabs>
          <w:tab w:val="left" w:pos="5515"/>
        </w:tabs>
        <w:jc w:val="center"/>
        <w:rPr>
          <w:b/>
          <w:bCs/>
          <w:u w:val="single"/>
        </w:rPr>
      </w:pPr>
    </w:p>
    <w:p w:rsidR="00407552" w:rsidRDefault="00407552" w:rsidP="00407552">
      <w:pPr>
        <w:spacing w:after="0" w:line="240" w:lineRule="auto"/>
        <w:rPr>
          <w:b/>
          <w:bCs/>
          <w:u w:val="single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E24CBE" w:rsidRDefault="00E24CBE" w:rsidP="00407552">
      <w:pPr>
        <w:spacing w:after="0" w:line="240" w:lineRule="auto"/>
        <w:rPr>
          <w:b/>
          <w:color w:val="000000"/>
          <w:sz w:val="44"/>
          <w:szCs w:val="24"/>
        </w:rPr>
      </w:pPr>
    </w:p>
    <w:p w:rsidR="00407552" w:rsidRPr="00407552" w:rsidRDefault="00407552" w:rsidP="00407552">
      <w:pPr>
        <w:spacing w:after="0" w:line="240" w:lineRule="auto"/>
        <w:rPr>
          <w:b/>
          <w:bCs/>
          <w:sz w:val="44"/>
          <w:szCs w:val="24"/>
        </w:rPr>
      </w:pPr>
      <w:r w:rsidRPr="00407552">
        <w:rPr>
          <w:b/>
          <w:color w:val="000000"/>
          <w:sz w:val="44"/>
          <w:szCs w:val="24"/>
        </w:rPr>
        <w:lastRenderedPageBreak/>
        <w:t xml:space="preserve">Календарно-тематическое  планирование </w:t>
      </w:r>
      <w:r w:rsidRPr="00407552">
        <w:rPr>
          <w:b/>
          <w:bCs/>
          <w:sz w:val="44"/>
          <w:szCs w:val="24"/>
        </w:rPr>
        <w:t>9 класс</w:t>
      </w: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24"/>
        </w:rPr>
      </w:pPr>
      <w:r w:rsidRPr="00407552">
        <w:rPr>
          <w:b/>
          <w:bCs/>
          <w:sz w:val="36"/>
          <w:szCs w:val="24"/>
          <w:u w:val="single"/>
        </w:rPr>
        <w:t xml:space="preserve">ВСЕОБЩАЯ  ИСТОРИЯ </w:t>
      </w:r>
      <w:r w:rsidRPr="00407552">
        <w:rPr>
          <w:b/>
          <w:bCs/>
          <w:sz w:val="36"/>
          <w:szCs w:val="24"/>
        </w:rPr>
        <w:t>(28 ч.)</w:t>
      </w:r>
    </w:p>
    <w:p w:rsidR="00407552" w:rsidRPr="00407552" w:rsidRDefault="00407552" w:rsidP="00407552">
      <w:pPr>
        <w:tabs>
          <w:tab w:val="left" w:pos="5515"/>
        </w:tabs>
        <w:spacing w:after="0" w:line="240" w:lineRule="auto"/>
        <w:rPr>
          <w:b/>
          <w:bCs/>
          <w:sz w:val="36"/>
          <w:szCs w:val="24"/>
        </w:rPr>
      </w:pPr>
    </w:p>
    <w:tbl>
      <w:tblPr>
        <w:tblW w:w="0" w:type="auto"/>
        <w:tblInd w:w="-10" w:type="dxa"/>
        <w:tblLayout w:type="fixed"/>
        <w:tblLook w:val="0000"/>
      </w:tblPr>
      <w:tblGrid>
        <w:gridCol w:w="828"/>
        <w:gridCol w:w="720"/>
        <w:gridCol w:w="4858"/>
        <w:gridCol w:w="732"/>
        <w:gridCol w:w="180"/>
        <w:gridCol w:w="180"/>
        <w:gridCol w:w="1068"/>
        <w:gridCol w:w="192"/>
        <w:gridCol w:w="180"/>
        <w:gridCol w:w="360"/>
        <w:gridCol w:w="1384"/>
        <w:gridCol w:w="20"/>
      </w:tblGrid>
      <w:tr w:rsidR="00407552" w:rsidRPr="00407552" w:rsidTr="00407552">
        <w:trPr>
          <w:cantSplit/>
          <w:trHeight w:hRule="exact" w:val="562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п\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27924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Cs w:val="24"/>
              </w:rPr>
              <w:t>Кол-во часов</w:t>
            </w:r>
          </w:p>
        </w:tc>
        <w:tc>
          <w:tcPr>
            <w:tcW w:w="48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Темы</w:t>
            </w:r>
          </w:p>
        </w:tc>
        <w:tc>
          <w:tcPr>
            <w:tcW w:w="91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27924">
            <w:pPr>
              <w:tabs>
                <w:tab w:val="left" w:pos="5515"/>
              </w:tabs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Cs w:val="24"/>
              </w:rPr>
              <w:t>Домашнее задание</w:t>
            </w:r>
          </w:p>
        </w:tc>
        <w:tc>
          <w:tcPr>
            <w:tcW w:w="338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Дата проведения </w:t>
            </w:r>
          </w:p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</w:p>
        </w:tc>
      </w:tr>
      <w:tr w:rsidR="00407552" w:rsidRPr="00407552" w:rsidTr="00407552">
        <w:trPr>
          <w:cantSplit/>
          <w:trHeight w:val="690"/>
        </w:trPr>
        <w:tc>
          <w:tcPr>
            <w:tcW w:w="8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48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gridSpan w:val="3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план</w:t>
            </w:r>
          </w:p>
        </w:tc>
        <w:tc>
          <w:tcPr>
            <w:tcW w:w="1944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факт</w:t>
            </w:r>
          </w:p>
        </w:tc>
      </w:tr>
      <w:tr w:rsidR="00407552" w:rsidRPr="00407552" w:rsidTr="004544E6">
        <w:trPr>
          <w:gridAfter w:val="1"/>
          <w:wAfter w:w="20" w:type="dxa"/>
        </w:trPr>
        <w:tc>
          <w:tcPr>
            <w:tcW w:w="10682" w:type="dxa"/>
            <w:gridSpan w:val="11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Введение. Мир на рубеже XVIII–XIX вв. (1)</w:t>
            </w: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От традиционного общества к обществу индустриальному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с.5-9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20" w:type="dxa"/>
        </w:trPr>
        <w:tc>
          <w:tcPr>
            <w:tcW w:w="10682" w:type="dxa"/>
            <w:gridSpan w:val="11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Становление индустриального общества (6)</w:t>
            </w: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Индустриальная революция: достижения и проблемы.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п.1-2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Индустриальное общество: новые проблемы и новые ценности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Человек в изменившемся мире: материальная культура и повседневность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п.4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Наука: создание научной картины мира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п.5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XIX век в зеркале художественных исканий. Литература. Искусство в поисках новой картины мира.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п.6,7,8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7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Либералы, консерваторы и социалисты: какими должно быть общество и государство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п.9-10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20" w:type="dxa"/>
        </w:trPr>
        <w:tc>
          <w:tcPr>
            <w:tcW w:w="10682" w:type="dxa"/>
            <w:gridSpan w:val="11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Строительство новой Европы (7)</w:t>
            </w: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8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Консульство и образование наполеоновской империи. Разгром империи Наполеона. Венский конгресс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п.11,12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9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Великобритания: сложный путь к величию и процветанию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п.13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10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Франция </w:t>
            </w:r>
            <w:proofErr w:type="gramStart"/>
            <w:r w:rsidRPr="00407552">
              <w:rPr>
                <w:sz w:val="24"/>
                <w:szCs w:val="24"/>
              </w:rPr>
              <w:t>Бурбонов</w:t>
            </w:r>
            <w:proofErr w:type="gramEnd"/>
            <w:r w:rsidRPr="00407552">
              <w:rPr>
                <w:sz w:val="24"/>
                <w:szCs w:val="24"/>
              </w:rPr>
              <w:t xml:space="preserve"> и Орлеанов: от революции </w:t>
            </w:r>
            <w:smartTag w:uri="urn:schemas-microsoft-com:office:smarttags" w:element="metricconverter">
              <w:smartTagPr>
                <w:attr w:name="ProductID" w:val="1830 г"/>
              </w:smartTagPr>
              <w:r w:rsidRPr="00407552">
                <w:rPr>
                  <w:sz w:val="24"/>
                  <w:szCs w:val="24"/>
                </w:rPr>
                <w:t>1830 г</w:t>
              </w:r>
            </w:smartTag>
            <w:r w:rsidRPr="00407552">
              <w:rPr>
                <w:sz w:val="24"/>
                <w:szCs w:val="24"/>
              </w:rPr>
              <w:t>. к политическому кризису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п.14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11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Франция: революция </w:t>
            </w:r>
            <w:smartTag w:uri="urn:schemas-microsoft-com:office:smarttags" w:element="metricconverter">
              <w:smartTagPr>
                <w:attr w:name="ProductID" w:val="1848 г"/>
              </w:smartTagPr>
              <w:r w:rsidRPr="00407552">
                <w:rPr>
                  <w:sz w:val="24"/>
                  <w:szCs w:val="24"/>
                </w:rPr>
                <w:t>1848 г</w:t>
              </w:r>
            </w:smartTag>
            <w:r w:rsidRPr="00407552">
              <w:rPr>
                <w:sz w:val="24"/>
                <w:szCs w:val="24"/>
              </w:rPr>
              <w:t>. и</w:t>
            </w:r>
            <w:proofErr w:type="gramStart"/>
            <w:r w:rsidRPr="00407552">
              <w:rPr>
                <w:sz w:val="24"/>
                <w:szCs w:val="24"/>
              </w:rPr>
              <w:t xml:space="preserve"> В</w:t>
            </w:r>
            <w:proofErr w:type="gramEnd"/>
            <w:r w:rsidRPr="00407552">
              <w:rPr>
                <w:sz w:val="24"/>
                <w:szCs w:val="24"/>
              </w:rPr>
              <w:t>торая империя.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п.15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12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Германия: на пути к единству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п.16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13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«Нужна ли нам единая и неделимая Италия?»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п.17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14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Война, изменившая карту Европы. Парижская коммуна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п.18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20" w:type="dxa"/>
        </w:trPr>
        <w:tc>
          <w:tcPr>
            <w:tcW w:w="10682" w:type="dxa"/>
            <w:gridSpan w:val="11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Страны Западной Европы в конце XIX в. Успехи и проблемы индустриального общества (5)</w:t>
            </w: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15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Германская империя: борьба за «место под солнцем».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п.19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16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Великобритания: конец Викторианской эпохи.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п.20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17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Франция: Третья республика.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п.21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18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Италия: время реформ и колониальных захватов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п.22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19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От Австрийской империи к Австро-Венгрии: поиски выхода из кризиса.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п.23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20" w:type="dxa"/>
        </w:trPr>
        <w:tc>
          <w:tcPr>
            <w:tcW w:w="10682" w:type="dxa"/>
            <w:gridSpan w:val="11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Две Америки (3)</w:t>
            </w: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20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США в XIX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.: </w:t>
            </w:r>
            <w:proofErr w:type="gramStart"/>
            <w:r w:rsidRPr="00407552">
              <w:rPr>
                <w:sz w:val="24"/>
                <w:szCs w:val="24"/>
              </w:rPr>
              <w:t>модернизация</w:t>
            </w:r>
            <w:proofErr w:type="gramEnd"/>
            <w:r w:rsidRPr="00407552">
              <w:rPr>
                <w:sz w:val="24"/>
                <w:szCs w:val="24"/>
              </w:rPr>
              <w:t>, отмена рабства и сохранение республики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п.24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21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США: империализм и вступление в мировую политику.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п.25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22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Латинская Америка в XIX – начале XX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.: время перемен.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п.26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20" w:type="dxa"/>
        </w:trPr>
        <w:tc>
          <w:tcPr>
            <w:tcW w:w="10682" w:type="dxa"/>
            <w:gridSpan w:val="11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Традиционные общества в XIX в.: новый этап колониализма (2)</w:t>
            </w: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23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Япония на пути модернизации: «восточная мораль – западная техника». Китай: традиции против модернизации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п.27-28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24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Индия: насильственное разрушение традиционного общества. Африка: континент в эпоху перемен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п.29-30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20" w:type="dxa"/>
        </w:trPr>
        <w:tc>
          <w:tcPr>
            <w:tcW w:w="10682" w:type="dxa"/>
            <w:gridSpan w:val="11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Международные отношения</w:t>
            </w:r>
            <w:proofErr w:type="gramStart"/>
            <w:r w:rsidRPr="00407552">
              <w:rPr>
                <w:b/>
                <w:sz w:val="24"/>
                <w:szCs w:val="24"/>
              </w:rPr>
              <w:t xml:space="preserve"> :</w:t>
            </w:r>
            <w:proofErr w:type="gramEnd"/>
            <w:r w:rsidRPr="00407552">
              <w:rPr>
                <w:b/>
                <w:sz w:val="24"/>
                <w:szCs w:val="24"/>
              </w:rPr>
              <w:t xml:space="preserve"> обострение противоречий. (1)</w:t>
            </w: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25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Международные отношения на рубеже </w:t>
            </w:r>
            <w:proofErr w:type="gramStart"/>
            <w:r w:rsidRPr="00407552">
              <w:rPr>
                <w:sz w:val="24"/>
                <w:szCs w:val="24"/>
              </w:rPr>
              <w:t>:д</w:t>
            </w:r>
            <w:proofErr w:type="gramEnd"/>
            <w:r w:rsidRPr="00407552">
              <w:rPr>
                <w:sz w:val="24"/>
                <w:szCs w:val="24"/>
              </w:rPr>
              <w:t>ипломатия или войны?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п.31</w:t>
            </w:r>
          </w:p>
        </w:tc>
        <w:tc>
          <w:tcPr>
            <w:tcW w:w="162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92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20" w:type="dxa"/>
        </w:trPr>
        <w:tc>
          <w:tcPr>
            <w:tcW w:w="10682" w:type="dxa"/>
            <w:gridSpan w:val="11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Новейшая история: понятие и периодизация (2)</w:t>
            </w: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26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Индустриальное общество </w:t>
            </w:r>
            <w:proofErr w:type="gramStart"/>
            <w:r w:rsidRPr="00407552">
              <w:rPr>
                <w:sz w:val="24"/>
                <w:szCs w:val="24"/>
              </w:rPr>
              <w:t>в начале</w:t>
            </w:r>
            <w:proofErr w:type="gramEnd"/>
            <w:r w:rsidRPr="00407552">
              <w:rPr>
                <w:sz w:val="24"/>
                <w:szCs w:val="24"/>
              </w:rPr>
              <w:t xml:space="preserve"> XX в. «Новый империализм». Предпосылки</w:t>
            </w:r>
            <w:proofErr w:type="gramStart"/>
            <w:r w:rsidRPr="00407552">
              <w:rPr>
                <w:sz w:val="24"/>
                <w:szCs w:val="24"/>
              </w:rPr>
              <w:t xml:space="preserve"> П</w:t>
            </w:r>
            <w:proofErr w:type="gramEnd"/>
            <w:r w:rsidRPr="00407552">
              <w:rPr>
                <w:sz w:val="24"/>
                <w:szCs w:val="24"/>
              </w:rPr>
              <w:t>ервой мировой войны.</w:t>
            </w:r>
          </w:p>
        </w:tc>
        <w:tc>
          <w:tcPr>
            <w:tcW w:w="216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b/>
                <w:sz w:val="20"/>
                <w:szCs w:val="20"/>
              </w:rPr>
            </w:pPr>
            <w:r w:rsidRPr="00407552">
              <w:rPr>
                <w:b/>
                <w:sz w:val="20"/>
                <w:szCs w:val="20"/>
              </w:rPr>
              <w:t>п.1-2</w:t>
            </w:r>
          </w:p>
          <w:p w:rsidR="00407552" w:rsidRPr="00407552" w:rsidRDefault="00407552" w:rsidP="00407552">
            <w:pPr>
              <w:spacing w:after="0" w:line="240" w:lineRule="auto"/>
              <w:rPr>
                <w:sz w:val="24"/>
                <w:szCs w:val="24"/>
              </w:rPr>
            </w:pPr>
            <w:proofErr w:type="gramStart"/>
            <w:r w:rsidRPr="00407552">
              <w:rPr>
                <w:b/>
                <w:sz w:val="20"/>
                <w:szCs w:val="20"/>
              </w:rPr>
              <w:t xml:space="preserve">(учебник </w:t>
            </w:r>
            <w:proofErr w:type="spellStart"/>
            <w:r w:rsidRPr="00407552">
              <w:rPr>
                <w:b/>
                <w:sz w:val="20"/>
                <w:szCs w:val="20"/>
              </w:rPr>
              <w:t>Сороко-Цюпа</w:t>
            </w:r>
            <w:proofErr w:type="spellEnd"/>
            <w:r w:rsidRPr="00407552">
              <w:rPr>
                <w:b/>
                <w:sz w:val="20"/>
                <w:szCs w:val="20"/>
              </w:rPr>
              <w:t xml:space="preserve"> О. С., </w:t>
            </w:r>
            <w:proofErr w:type="spellStart"/>
            <w:r w:rsidRPr="00407552">
              <w:rPr>
                <w:b/>
                <w:sz w:val="20"/>
                <w:szCs w:val="20"/>
              </w:rPr>
              <w:t>Сороко-Цюпа</w:t>
            </w:r>
            <w:proofErr w:type="spellEnd"/>
            <w:r w:rsidRPr="00407552">
              <w:rPr>
                <w:b/>
                <w:sz w:val="20"/>
                <w:szCs w:val="20"/>
              </w:rPr>
              <w:t xml:space="preserve"> А. О. Всеобщая история.</w:t>
            </w:r>
            <w:proofErr w:type="gramEnd"/>
            <w:r w:rsidRPr="00407552">
              <w:rPr>
                <w:b/>
                <w:sz w:val="20"/>
                <w:szCs w:val="20"/>
              </w:rPr>
              <w:t xml:space="preserve"> Новейшая история. Под редакцией А. А. </w:t>
            </w:r>
            <w:proofErr w:type="spellStart"/>
            <w:r w:rsidRPr="00407552">
              <w:rPr>
                <w:b/>
                <w:sz w:val="20"/>
                <w:szCs w:val="20"/>
              </w:rPr>
              <w:t>Искендерова</w:t>
            </w:r>
            <w:proofErr w:type="spellEnd"/>
            <w:r w:rsidRPr="00407552">
              <w:rPr>
                <w:b/>
                <w:sz w:val="20"/>
                <w:szCs w:val="20"/>
              </w:rPr>
              <w:t>. 9 класс</w:t>
            </w:r>
          </w:p>
        </w:tc>
        <w:tc>
          <w:tcPr>
            <w:tcW w:w="732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3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27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Политическое развитие в начале XX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</w:p>
        </w:tc>
        <w:tc>
          <w:tcPr>
            <w:tcW w:w="216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Cs w:val="24"/>
              </w:rPr>
              <w:t xml:space="preserve">п.3 </w:t>
            </w:r>
            <w:proofErr w:type="spellStart"/>
            <w:r w:rsidRPr="00407552">
              <w:rPr>
                <w:b/>
                <w:szCs w:val="24"/>
              </w:rPr>
              <w:t>Сороко-Цюпа</w:t>
            </w:r>
            <w:proofErr w:type="spellEnd"/>
            <w:r w:rsidRPr="00407552">
              <w:rPr>
                <w:b/>
                <w:szCs w:val="24"/>
              </w:rPr>
              <w:t xml:space="preserve"> О. С., </w:t>
            </w:r>
            <w:proofErr w:type="spellStart"/>
            <w:r w:rsidRPr="00407552">
              <w:rPr>
                <w:b/>
                <w:szCs w:val="24"/>
              </w:rPr>
              <w:t>Сороко-Цюпа</w:t>
            </w:r>
            <w:proofErr w:type="spellEnd"/>
            <w:r w:rsidRPr="00407552">
              <w:rPr>
                <w:b/>
                <w:szCs w:val="24"/>
              </w:rPr>
              <w:t xml:space="preserve"> А. О. Всеобщая история. Новейшая история. Под редакцией А. А. </w:t>
            </w:r>
            <w:proofErr w:type="spellStart"/>
            <w:r w:rsidRPr="00407552">
              <w:rPr>
                <w:b/>
                <w:szCs w:val="24"/>
              </w:rPr>
              <w:t>Искендерова</w:t>
            </w:r>
            <w:proofErr w:type="spellEnd"/>
            <w:r w:rsidRPr="00407552">
              <w:rPr>
                <w:b/>
                <w:szCs w:val="24"/>
              </w:rPr>
              <w:t>. 9 класс</w:t>
            </w:r>
          </w:p>
        </w:tc>
        <w:tc>
          <w:tcPr>
            <w:tcW w:w="732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3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  <w:tr w:rsidR="00407552" w:rsidRPr="00407552" w:rsidTr="004544E6">
        <w:trPr>
          <w:gridAfter w:val="1"/>
          <w:wAfter w:w="20" w:type="dxa"/>
        </w:trPr>
        <w:tc>
          <w:tcPr>
            <w:tcW w:w="10682" w:type="dxa"/>
            <w:gridSpan w:val="11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ИТОГОВОЕ ПОВТОРЕНИЕ 1</w:t>
            </w:r>
          </w:p>
        </w:tc>
      </w:tr>
      <w:tr w:rsidR="00407552" w:rsidRPr="00407552" w:rsidTr="00407552">
        <w:trPr>
          <w:gridAfter w:val="1"/>
          <w:wAfter w:w="20" w:type="dxa"/>
        </w:trPr>
        <w:tc>
          <w:tcPr>
            <w:tcW w:w="82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28</w:t>
            </w: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tabs>
                <w:tab w:val="left" w:pos="5515"/>
              </w:tabs>
              <w:snapToGrid w:val="0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по курсу «История Нового времени. 1800—1900»</w:t>
            </w:r>
          </w:p>
        </w:tc>
        <w:tc>
          <w:tcPr>
            <w:tcW w:w="1092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744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544E6">
            <w:pPr>
              <w:autoSpaceDE w:val="0"/>
              <w:snapToGrid w:val="0"/>
              <w:jc w:val="both"/>
              <w:rPr>
                <w:sz w:val="24"/>
                <w:szCs w:val="24"/>
              </w:rPr>
            </w:pPr>
          </w:p>
        </w:tc>
      </w:tr>
    </w:tbl>
    <w:p w:rsidR="00407552" w:rsidRDefault="00407552" w:rsidP="00407552">
      <w:pPr>
        <w:tabs>
          <w:tab w:val="left" w:pos="5515"/>
        </w:tabs>
        <w:spacing w:after="0" w:line="240" w:lineRule="auto"/>
        <w:rPr>
          <w:b/>
          <w:bCs/>
          <w:sz w:val="24"/>
          <w:szCs w:val="24"/>
        </w:rPr>
      </w:pPr>
    </w:p>
    <w:p w:rsidR="00407552" w:rsidRDefault="00407552" w:rsidP="00407552">
      <w:pPr>
        <w:tabs>
          <w:tab w:val="left" w:pos="5515"/>
        </w:tabs>
        <w:spacing w:after="0" w:line="240" w:lineRule="auto"/>
        <w:rPr>
          <w:b/>
          <w:bCs/>
          <w:sz w:val="24"/>
          <w:szCs w:val="24"/>
        </w:rPr>
      </w:pPr>
    </w:p>
    <w:p w:rsid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24"/>
          <w:szCs w:val="24"/>
        </w:rPr>
      </w:pP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36"/>
          <w:u w:val="single"/>
        </w:rPr>
      </w:pPr>
      <w:r w:rsidRPr="00407552">
        <w:rPr>
          <w:b/>
          <w:bCs/>
          <w:sz w:val="36"/>
          <w:szCs w:val="36"/>
          <w:u w:val="single"/>
        </w:rPr>
        <w:t>ИСТОРИЯ  РОССИИ</w:t>
      </w:r>
    </w:p>
    <w:p w:rsidR="00407552" w:rsidRPr="00407552" w:rsidRDefault="00407552" w:rsidP="00407552">
      <w:pPr>
        <w:tabs>
          <w:tab w:val="left" w:pos="5515"/>
        </w:tabs>
        <w:spacing w:after="0" w:line="240" w:lineRule="auto"/>
        <w:jc w:val="center"/>
        <w:rPr>
          <w:b/>
          <w:bCs/>
          <w:sz w:val="36"/>
          <w:szCs w:val="36"/>
        </w:rPr>
      </w:pPr>
      <w:r w:rsidRPr="00407552">
        <w:rPr>
          <w:b/>
          <w:bCs/>
          <w:sz w:val="36"/>
          <w:szCs w:val="36"/>
        </w:rPr>
        <w:t>9 класс (40 ч.)</w:t>
      </w:r>
    </w:p>
    <w:tbl>
      <w:tblPr>
        <w:tblW w:w="0" w:type="auto"/>
        <w:tblInd w:w="-10" w:type="dxa"/>
        <w:tblLayout w:type="fixed"/>
        <w:tblLook w:val="0000"/>
      </w:tblPr>
      <w:tblGrid>
        <w:gridCol w:w="647"/>
        <w:gridCol w:w="901"/>
        <w:gridCol w:w="4858"/>
        <w:gridCol w:w="732"/>
        <w:gridCol w:w="1620"/>
        <w:gridCol w:w="1944"/>
      </w:tblGrid>
      <w:tr w:rsidR="00407552" w:rsidRPr="00407552" w:rsidTr="00407552">
        <w:trPr>
          <w:cantSplit/>
          <w:trHeight w:hRule="exact" w:val="562"/>
        </w:trPr>
        <w:tc>
          <w:tcPr>
            <w:tcW w:w="6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407552">
              <w:rPr>
                <w:b/>
                <w:bCs/>
                <w:sz w:val="24"/>
                <w:szCs w:val="24"/>
              </w:rPr>
              <w:t>п\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9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48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Темы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7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0"/>
                <w:szCs w:val="24"/>
              </w:rPr>
              <w:t>Домашнее задание</w:t>
            </w:r>
          </w:p>
        </w:tc>
        <w:tc>
          <w:tcPr>
            <w:tcW w:w="35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Дата проведения </w:t>
            </w:r>
          </w:p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407552" w:rsidRPr="00407552" w:rsidTr="00407552">
        <w:trPr>
          <w:cantSplit/>
        </w:trPr>
        <w:tc>
          <w:tcPr>
            <w:tcW w:w="6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48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7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план</w:t>
            </w: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факт</w:t>
            </w:r>
          </w:p>
        </w:tc>
      </w:tr>
      <w:tr w:rsidR="00407552" w:rsidRPr="00407552" w:rsidTr="004544E6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154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I. Россия в первой четверти XIX в. (9 ч)</w:t>
            </w:r>
          </w:p>
        </w:tc>
      </w:tr>
      <w:tr w:rsidR="00407552" w:rsidRPr="00407552" w:rsidTr="00407552">
        <w:trPr>
          <w:trHeight w:val="462"/>
        </w:trPr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29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Россия и мир на рубеже XVIII—XIX вв.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692"/>
        </w:trPr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30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Александр I: начало правления. Реформы М. М. Сперанского. </w:t>
            </w:r>
            <w:r w:rsidRPr="0040755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31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Внешняя политика Александра I в 1801—1812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32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(4)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Отечественная война </w:t>
            </w:r>
            <w:smartTag w:uri="urn:schemas-microsoft-com:office:smarttags" w:element="metricconverter">
              <w:smartTagPr>
                <w:attr w:name="ProductID" w:val="1812 г"/>
              </w:smartTagPr>
              <w:r w:rsidRPr="00407552">
                <w:rPr>
                  <w:sz w:val="24"/>
                  <w:szCs w:val="24"/>
                </w:rPr>
                <w:t>1812 г</w:t>
              </w:r>
            </w:smartTag>
            <w:r w:rsidRPr="00407552">
              <w:rPr>
                <w:sz w:val="24"/>
                <w:szCs w:val="24"/>
              </w:rPr>
              <w:t>.</w:t>
            </w:r>
            <w:r w:rsidRPr="00407552">
              <w:rPr>
                <w:b/>
                <w:sz w:val="24"/>
                <w:szCs w:val="24"/>
              </w:rPr>
              <w:t xml:space="preserve">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п.4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33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(5)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Заграничные походы русской армии. Внешняя политика Александра I в 1813—1825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п.5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34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(6)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Либеральные и охранительные тенденции во внутренней политике Александра I в 1815-1825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п.6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35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(7)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Национальная политика Александра I. 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с.44-49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36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(8)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Социально-экономическое развитие страны в первой четверти XIX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</w:t>
            </w:r>
            <w:r w:rsidRPr="0040755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п.7</w:t>
            </w:r>
            <w:r w:rsidRPr="00407552">
              <w:rPr>
                <w:b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37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(9)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Общественное движение при Александре I. Выступление декабристов. </w:t>
            </w:r>
            <w:proofErr w:type="gramStart"/>
            <w:r w:rsidRPr="00407552">
              <w:rPr>
                <w:b/>
                <w:sz w:val="24"/>
                <w:szCs w:val="24"/>
              </w:rPr>
              <w:t>Р</w:t>
            </w:r>
            <w:proofErr w:type="gramEnd"/>
            <w:r w:rsidRPr="0040755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п.8-9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544E6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154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II. Россия во второй четверти XIX в. (8 ч)</w:t>
            </w: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lastRenderedPageBreak/>
              <w:t>38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(10)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Реформаторские и консервативные тенденции во внутренней политике Николая I.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39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(11)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Социально-экономическое развитие страны во второй четверти XIX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 xml:space="preserve">. </w:t>
            </w:r>
            <w:r w:rsidRPr="00407552">
              <w:rPr>
                <w:b/>
                <w:sz w:val="24"/>
                <w:szCs w:val="24"/>
              </w:rPr>
              <w:t xml:space="preserve"> 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п.11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40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(12)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Общественное движение при Николае I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п.12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41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(13)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Национальная и религиозная политика Николая I. Этнокультурный облик страны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с.80-86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42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(14)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Внешняя политика Николая I.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Кавказская война 1817—1864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п.13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43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(15)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Крымская война 1853—1856 гг.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п.14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44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(16)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Культурное пространство империи в первой половине XIX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п.15-16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45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(17)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Повторительно-обобщающий урок по теме «</w:t>
            </w:r>
            <w:r w:rsidRPr="00407552">
              <w:rPr>
                <w:bCs/>
                <w:sz w:val="24"/>
                <w:szCs w:val="24"/>
              </w:rPr>
              <w:t xml:space="preserve">Россия в первой половине XIX </w:t>
            </w:r>
            <w:proofErr w:type="gramStart"/>
            <w:r w:rsidRPr="00407552">
              <w:rPr>
                <w:bCs/>
                <w:sz w:val="24"/>
                <w:szCs w:val="24"/>
              </w:rPr>
              <w:t>в</w:t>
            </w:r>
            <w:proofErr w:type="gramEnd"/>
            <w:r w:rsidRPr="00407552">
              <w:rPr>
                <w:bCs/>
                <w:sz w:val="24"/>
                <w:szCs w:val="24"/>
              </w:rPr>
              <w:t>.»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544E6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154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III. Россия в эпоху Великих реформ (7 ч)</w:t>
            </w: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46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(18)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Европейская индустриализация и предпосылки реформ в России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п.17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47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(19)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Александр II: начало правления. Крестьянская реформа </w:t>
            </w:r>
            <w:smartTag w:uri="urn:schemas-microsoft-com:office:smarttags" w:element="metricconverter">
              <w:smartTagPr>
                <w:attr w:name="ProductID" w:val="1861 г"/>
              </w:smartTagPr>
              <w:r w:rsidRPr="00407552">
                <w:rPr>
                  <w:sz w:val="24"/>
                  <w:szCs w:val="24"/>
                </w:rPr>
                <w:t>1861 г</w:t>
              </w:r>
            </w:smartTag>
            <w:r w:rsidRPr="00407552">
              <w:rPr>
                <w:sz w:val="24"/>
                <w:szCs w:val="24"/>
              </w:rPr>
              <w:t>.</w:t>
            </w:r>
            <w:r w:rsidRPr="0040755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п.18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48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(20)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Реформы 1860—1870-х гг.: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социальная и правовая модернизация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п.19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49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(21)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Социально-экономическое развитие страны в пореформенный период. </w:t>
            </w:r>
            <w:r w:rsidRPr="0040755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50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(22)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Общественное движение при Александре II и политика правительства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п.п.21-22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51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(23)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Национальная и религиозная политика Александра II. Национальный вопрос в России и Европе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п.23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52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(24)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Внешняя политика Александра II. Русско-турецкая война 1877—1878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п.24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544E6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154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>Тема IV. Россия в 1880—1890-е гг. (8ч)</w:t>
            </w: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53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(25)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Александр III: особенности внутренней политики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п.25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54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(26)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Перемены в экономике и социальном строе 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п.26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55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(27)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Общественное движение при Александре III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п.27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56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(28)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Национальная и религиозная политика Александра III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п.28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57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(29)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Внешняя политика Александра III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п.29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465"/>
        </w:trPr>
        <w:tc>
          <w:tcPr>
            <w:tcW w:w="647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58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30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Культурное пространство империи во второй половине XIX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п.п.30-32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915"/>
        </w:trPr>
        <w:tc>
          <w:tcPr>
            <w:tcW w:w="64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59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(31)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485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 Повседневная жизнь разных слоёв населения в XIX </w:t>
            </w:r>
            <w:proofErr w:type="gramStart"/>
            <w:r w:rsidRPr="00407552">
              <w:rPr>
                <w:sz w:val="24"/>
                <w:szCs w:val="24"/>
              </w:rPr>
              <w:t>в</w:t>
            </w:r>
            <w:proofErr w:type="gramEnd"/>
            <w:r w:rsidRPr="00407552">
              <w:rPr>
                <w:sz w:val="24"/>
                <w:szCs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с.54-62</w:t>
            </w:r>
            <w:r w:rsidRPr="00407552">
              <w:rPr>
                <w:b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 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544E6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154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407552">
              <w:rPr>
                <w:b/>
                <w:bCs/>
                <w:sz w:val="24"/>
                <w:szCs w:val="24"/>
              </w:rPr>
              <w:t xml:space="preserve">Тема V. Россия </w:t>
            </w:r>
            <w:proofErr w:type="gramStart"/>
            <w:r w:rsidRPr="00407552">
              <w:rPr>
                <w:b/>
                <w:bCs/>
                <w:sz w:val="24"/>
                <w:szCs w:val="24"/>
              </w:rPr>
              <w:t>в начале</w:t>
            </w:r>
            <w:proofErr w:type="gramEnd"/>
            <w:r w:rsidRPr="00407552">
              <w:rPr>
                <w:b/>
                <w:bCs/>
                <w:sz w:val="24"/>
                <w:szCs w:val="24"/>
              </w:rPr>
              <w:t xml:space="preserve"> XX в. (10ч)</w:t>
            </w:r>
          </w:p>
        </w:tc>
      </w:tr>
      <w:tr w:rsidR="00407552" w:rsidRPr="00407552" w:rsidTr="00407552">
        <w:trPr>
          <w:trHeight w:val="672"/>
        </w:trPr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60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(32)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 xml:space="preserve">Россия и мир на рубеже XIX—XX вв.: динамика и противоречия развития.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Социально-экономическое развитие страны на рубеже XIX—XX вв.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 xml:space="preserve">п.33 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п.34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         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731"/>
        </w:trPr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61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(33)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Николай II: начало правления. Политическое развитие страны в 1894—1904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п.35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62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(34)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Внешняя политика Николая II. Русско-японская война 1904—1905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п.36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63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(35)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Первая российская революция и политические реформы 1905—1907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п.37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64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(36)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Социально-экономические реформы П. А. Столыпина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п.38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65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(37)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Политическое развитие страны в 1907—1914 гг.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п.39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c>
          <w:tcPr>
            <w:tcW w:w="647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66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(38)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Контрольная работа</w:t>
            </w:r>
          </w:p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 xml:space="preserve"> «</w:t>
            </w:r>
            <w:r w:rsidRPr="00407552">
              <w:rPr>
                <w:b/>
                <w:bCs/>
                <w:sz w:val="24"/>
                <w:szCs w:val="24"/>
              </w:rPr>
              <w:t xml:space="preserve">Россия на рубеже  </w:t>
            </w:r>
            <w:r w:rsidRPr="00407552">
              <w:rPr>
                <w:b/>
                <w:bCs/>
                <w:sz w:val="24"/>
                <w:szCs w:val="24"/>
                <w:lang w:val="en-US"/>
              </w:rPr>
              <w:t>XIX</w:t>
            </w:r>
            <w:r w:rsidRPr="00407552">
              <w:rPr>
                <w:b/>
                <w:bCs/>
                <w:sz w:val="24"/>
                <w:szCs w:val="24"/>
              </w:rPr>
              <w:t xml:space="preserve">-XX </w:t>
            </w:r>
            <w:proofErr w:type="spellStart"/>
            <w:proofErr w:type="gramStart"/>
            <w:r w:rsidRPr="00407552">
              <w:rPr>
                <w:b/>
                <w:bCs/>
                <w:sz w:val="24"/>
                <w:szCs w:val="24"/>
              </w:rPr>
              <w:t>вв</w:t>
            </w:r>
            <w:proofErr w:type="spellEnd"/>
            <w:proofErr w:type="gramEnd"/>
            <w:r w:rsidRPr="00407552">
              <w:rPr>
                <w:b/>
                <w:sz w:val="24"/>
                <w:szCs w:val="24"/>
              </w:rPr>
              <w:t>»</w:t>
            </w: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735"/>
        </w:trPr>
        <w:tc>
          <w:tcPr>
            <w:tcW w:w="647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67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(39)</w:t>
            </w:r>
          </w:p>
        </w:tc>
        <w:tc>
          <w:tcPr>
            <w:tcW w:w="901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Резервное время</w:t>
            </w:r>
          </w:p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</w:p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732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auto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  <w:tr w:rsidR="00407552" w:rsidRPr="00407552" w:rsidTr="00407552">
        <w:trPr>
          <w:trHeight w:val="660"/>
        </w:trPr>
        <w:tc>
          <w:tcPr>
            <w:tcW w:w="64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68</w:t>
            </w:r>
          </w:p>
          <w:p w:rsidR="00407552" w:rsidRPr="00407552" w:rsidRDefault="00407552" w:rsidP="00407552">
            <w:pPr>
              <w:autoSpaceDE w:val="0"/>
              <w:spacing w:after="0" w:line="240" w:lineRule="auto"/>
              <w:rPr>
                <w:sz w:val="24"/>
                <w:szCs w:val="24"/>
              </w:rPr>
            </w:pPr>
            <w:r w:rsidRPr="00407552">
              <w:rPr>
                <w:sz w:val="24"/>
                <w:szCs w:val="24"/>
              </w:rPr>
              <w:t>(40)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407552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85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  <w:r w:rsidRPr="00407552">
              <w:rPr>
                <w:b/>
                <w:sz w:val="24"/>
                <w:szCs w:val="24"/>
              </w:rPr>
              <w:t>Резервное время</w:t>
            </w:r>
          </w:p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tabs>
                <w:tab w:val="left" w:pos="5515"/>
              </w:tabs>
              <w:snapToGrid w:val="0"/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7552" w:rsidRPr="00407552" w:rsidRDefault="00407552" w:rsidP="00407552">
            <w:pPr>
              <w:autoSpaceDE w:val="0"/>
              <w:snapToGri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</w:tr>
    </w:tbl>
    <w:p w:rsidR="00E24CBE" w:rsidRDefault="00E24CBE" w:rsidP="00E24CBE">
      <w:pPr>
        <w:spacing w:after="0" w:line="240" w:lineRule="auto"/>
        <w:jc w:val="center"/>
        <w:rPr>
          <w:b/>
          <w:bCs/>
          <w:sz w:val="28"/>
          <w:szCs w:val="36"/>
          <w:u w:val="single"/>
        </w:rPr>
      </w:pPr>
    </w:p>
    <w:p w:rsidR="00E24CBE" w:rsidRDefault="00E24CBE" w:rsidP="00E24CBE">
      <w:pPr>
        <w:spacing w:after="0" w:line="240" w:lineRule="auto"/>
        <w:jc w:val="center"/>
        <w:rPr>
          <w:b/>
          <w:bCs/>
          <w:sz w:val="28"/>
          <w:szCs w:val="36"/>
          <w:u w:val="single"/>
        </w:rPr>
      </w:pPr>
    </w:p>
    <w:sectPr w:rsidR="00E24CBE" w:rsidSect="007773E1">
      <w:footerReference w:type="default" r:id="rId18"/>
      <w:footnotePr>
        <w:pos w:val="beneathText"/>
      </w:footnotePr>
      <w:pgSz w:w="11905" w:h="16837"/>
      <w:pgMar w:top="719" w:right="925" w:bottom="720" w:left="900" w:header="720" w:footer="454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544E6" w:rsidRDefault="004544E6" w:rsidP="00407552">
      <w:pPr>
        <w:spacing w:after="0" w:line="240" w:lineRule="auto"/>
      </w:pPr>
      <w:r>
        <w:separator/>
      </w:r>
    </w:p>
  </w:endnote>
  <w:endnote w:type="continuationSeparator" w:id="1">
    <w:p w:rsidR="004544E6" w:rsidRDefault="004544E6" w:rsidP="004075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NewRomanPSMT">
    <w:altName w:val="MS Gothic"/>
    <w:charset w:val="8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44E6" w:rsidRDefault="00A33DE3">
    <w:pPr>
      <w:pStyle w:val="ae"/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476.2pt;margin-top:.05pt;width:82.95pt;height:13.7pt;z-index:251660288;mso-wrap-distance-left:0;mso-wrap-distance-right:0;mso-position-horizontal-relative:page" stroked="f">
          <v:fill opacity="0" color2="black"/>
          <v:textbox style="mso-next-textbox:#_x0000_s1025" inset="0,0,0,0">
            <w:txbxContent>
              <w:p w:rsidR="004544E6" w:rsidRDefault="00A33DE3">
                <w:pPr>
                  <w:pStyle w:val="ae"/>
                </w:pPr>
                <w:r>
                  <w:rPr>
                    <w:rStyle w:val="a4"/>
                  </w:rPr>
                  <w:fldChar w:fldCharType="begin"/>
                </w:r>
                <w:r w:rsidR="004544E6">
                  <w:rPr>
                    <w:rStyle w:val="a4"/>
                  </w:rPr>
                  <w:instrText xml:space="preserve"> PAGE </w:instrText>
                </w:r>
                <w:r>
                  <w:rPr>
                    <w:rStyle w:val="a4"/>
                  </w:rPr>
                  <w:fldChar w:fldCharType="separate"/>
                </w:r>
                <w:r w:rsidR="00544178">
                  <w:rPr>
                    <w:rStyle w:val="a4"/>
                    <w:noProof/>
                  </w:rPr>
                  <w:t>47</w:t>
                </w:r>
                <w:r>
                  <w:rPr>
                    <w:rStyle w:val="a4"/>
                  </w:rPr>
                  <w:fldChar w:fldCharType="end"/>
                </w:r>
              </w:p>
            </w:txbxContent>
          </v:textbox>
          <w10:wrap type="square" side="largest" anchorx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544E6" w:rsidRDefault="004544E6" w:rsidP="00407552">
      <w:pPr>
        <w:spacing w:after="0" w:line="240" w:lineRule="auto"/>
      </w:pPr>
      <w:r>
        <w:separator/>
      </w:r>
    </w:p>
  </w:footnote>
  <w:footnote w:type="continuationSeparator" w:id="1">
    <w:p w:rsidR="004544E6" w:rsidRDefault="004544E6" w:rsidP="004075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1">
    <w:nsid w:val="00000002"/>
    <w:multiLevelType w:val="singleLevel"/>
    <w:tmpl w:val="00000002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03"/>
    <w:multiLevelType w:val="multilevel"/>
    <w:tmpl w:val="00000003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hdrShapeDefaults>
    <o:shapedefaults v:ext="edit" spidmax="2066"/>
    <o:shapelayout v:ext="edit">
      <o:idmap v:ext="edit" data="1"/>
    </o:shapelayout>
  </w:hdrShapeDefaults>
  <w:footnotePr>
    <w:pos w:val="beneathText"/>
    <w:footnote w:id="0"/>
    <w:footnote w:id="1"/>
  </w:footnotePr>
  <w:endnotePr>
    <w:endnote w:id="0"/>
    <w:endnote w:id="1"/>
  </w:endnotePr>
  <w:compat>
    <w:useFELayout/>
  </w:compat>
  <w:rsids>
    <w:rsidRoot w:val="00407552"/>
    <w:rsid w:val="003C7962"/>
    <w:rsid w:val="00407552"/>
    <w:rsid w:val="00427924"/>
    <w:rsid w:val="004544E6"/>
    <w:rsid w:val="00544178"/>
    <w:rsid w:val="00545284"/>
    <w:rsid w:val="007773E1"/>
    <w:rsid w:val="008A024F"/>
    <w:rsid w:val="008F61C5"/>
    <w:rsid w:val="009B14F3"/>
    <w:rsid w:val="00A33DE3"/>
    <w:rsid w:val="00A52E05"/>
    <w:rsid w:val="00E24C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6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61C5"/>
  </w:style>
  <w:style w:type="paragraph" w:styleId="1">
    <w:name w:val="heading 1"/>
    <w:basedOn w:val="a"/>
    <w:next w:val="a"/>
    <w:link w:val="10"/>
    <w:qFormat/>
    <w:rsid w:val="00407552"/>
    <w:pPr>
      <w:keepNext/>
      <w:keepLines/>
      <w:tabs>
        <w:tab w:val="num" w:pos="0"/>
      </w:tabs>
      <w:suppressAutoHyphens/>
      <w:spacing w:before="480" w:after="0"/>
      <w:outlineLvl w:val="0"/>
    </w:pPr>
    <w:rPr>
      <w:rFonts w:ascii="Cambria" w:eastAsia="Calibri" w:hAnsi="Cambria" w:cs="Times New Roman"/>
      <w:b/>
      <w:bCs/>
      <w:color w:val="365F91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07552"/>
    <w:rPr>
      <w:rFonts w:ascii="Cambria" w:eastAsia="Calibri" w:hAnsi="Cambria" w:cs="Times New Roman"/>
      <w:b/>
      <w:bCs/>
      <w:color w:val="365F91"/>
      <w:sz w:val="28"/>
      <w:szCs w:val="28"/>
      <w:lang w:eastAsia="ar-SA"/>
    </w:rPr>
  </w:style>
  <w:style w:type="character" w:customStyle="1" w:styleId="WW8Num1z0">
    <w:name w:val="WW8Num1z0"/>
    <w:rsid w:val="00407552"/>
    <w:rPr>
      <w:rFonts w:ascii="Symbol" w:hAnsi="Symbol" w:cs="Symbol"/>
    </w:rPr>
  </w:style>
  <w:style w:type="character" w:customStyle="1" w:styleId="WW8Num3z0">
    <w:name w:val="WW8Num3z0"/>
    <w:rsid w:val="00407552"/>
    <w:rPr>
      <w:rFonts w:ascii="Symbol" w:hAnsi="Symbol"/>
    </w:rPr>
  </w:style>
  <w:style w:type="character" w:customStyle="1" w:styleId="WW8Num3z1">
    <w:name w:val="WW8Num3z1"/>
    <w:rsid w:val="00407552"/>
    <w:rPr>
      <w:rFonts w:ascii="Courier New" w:hAnsi="Courier New" w:cs="Courier New"/>
    </w:rPr>
  </w:style>
  <w:style w:type="character" w:customStyle="1" w:styleId="WW8Num3z2">
    <w:name w:val="WW8Num3z2"/>
    <w:rsid w:val="00407552"/>
    <w:rPr>
      <w:rFonts w:ascii="Wingdings" w:hAnsi="Wingdings"/>
    </w:rPr>
  </w:style>
  <w:style w:type="character" w:customStyle="1" w:styleId="WW8Num4z0">
    <w:name w:val="WW8Num4z0"/>
    <w:rsid w:val="00407552"/>
    <w:rPr>
      <w:rFonts w:ascii="Symbol" w:hAnsi="Symbol"/>
    </w:rPr>
  </w:style>
  <w:style w:type="character" w:customStyle="1" w:styleId="WW8Num4z1">
    <w:name w:val="WW8Num4z1"/>
    <w:rsid w:val="00407552"/>
    <w:rPr>
      <w:rFonts w:ascii="Courier New" w:hAnsi="Courier New" w:cs="Courier New"/>
    </w:rPr>
  </w:style>
  <w:style w:type="character" w:customStyle="1" w:styleId="WW8Num4z2">
    <w:name w:val="WW8Num4z2"/>
    <w:rsid w:val="00407552"/>
    <w:rPr>
      <w:rFonts w:ascii="Wingdings" w:hAnsi="Wingdings"/>
    </w:rPr>
  </w:style>
  <w:style w:type="character" w:customStyle="1" w:styleId="WW8Num5z0">
    <w:name w:val="WW8Num5z0"/>
    <w:rsid w:val="00407552"/>
    <w:rPr>
      <w:rFonts w:cs="Times New Roman"/>
    </w:rPr>
  </w:style>
  <w:style w:type="character" w:customStyle="1" w:styleId="WW8Num6z0">
    <w:name w:val="WW8Num6z0"/>
    <w:rsid w:val="00407552"/>
    <w:rPr>
      <w:rFonts w:ascii="Symbol" w:hAnsi="Symbol"/>
    </w:rPr>
  </w:style>
  <w:style w:type="character" w:customStyle="1" w:styleId="WW8Num6z1">
    <w:name w:val="WW8Num6z1"/>
    <w:rsid w:val="00407552"/>
    <w:rPr>
      <w:rFonts w:ascii="Courier New" w:hAnsi="Courier New" w:cs="Courier New"/>
    </w:rPr>
  </w:style>
  <w:style w:type="character" w:customStyle="1" w:styleId="WW8Num6z2">
    <w:name w:val="WW8Num6z2"/>
    <w:rsid w:val="00407552"/>
    <w:rPr>
      <w:rFonts w:ascii="Wingdings" w:hAnsi="Wingdings"/>
    </w:rPr>
  </w:style>
  <w:style w:type="character" w:customStyle="1" w:styleId="WW8Num7z0">
    <w:name w:val="WW8Num7z0"/>
    <w:rsid w:val="00407552"/>
    <w:rPr>
      <w:rFonts w:ascii="Symbol" w:hAnsi="Symbol"/>
    </w:rPr>
  </w:style>
  <w:style w:type="character" w:customStyle="1" w:styleId="WW8Num7z1">
    <w:name w:val="WW8Num7z1"/>
    <w:rsid w:val="00407552"/>
    <w:rPr>
      <w:rFonts w:ascii="Courier New" w:hAnsi="Courier New" w:cs="Courier New"/>
    </w:rPr>
  </w:style>
  <w:style w:type="character" w:customStyle="1" w:styleId="WW8Num7z2">
    <w:name w:val="WW8Num7z2"/>
    <w:rsid w:val="00407552"/>
    <w:rPr>
      <w:rFonts w:ascii="Wingdings" w:hAnsi="Wingdings"/>
    </w:rPr>
  </w:style>
  <w:style w:type="character" w:customStyle="1" w:styleId="WW8Num8z0">
    <w:name w:val="WW8Num8z0"/>
    <w:rsid w:val="00407552"/>
    <w:rPr>
      <w:rFonts w:ascii="Symbol" w:hAnsi="Symbol"/>
    </w:rPr>
  </w:style>
  <w:style w:type="character" w:customStyle="1" w:styleId="WW8Num8z1">
    <w:name w:val="WW8Num8z1"/>
    <w:rsid w:val="00407552"/>
    <w:rPr>
      <w:rFonts w:ascii="Courier New" w:hAnsi="Courier New" w:cs="Courier New"/>
    </w:rPr>
  </w:style>
  <w:style w:type="character" w:customStyle="1" w:styleId="WW8Num8z2">
    <w:name w:val="WW8Num8z2"/>
    <w:rsid w:val="00407552"/>
    <w:rPr>
      <w:rFonts w:ascii="Wingdings" w:hAnsi="Wingdings"/>
    </w:rPr>
  </w:style>
  <w:style w:type="character" w:customStyle="1" w:styleId="WW8Num9z0">
    <w:name w:val="WW8Num9z0"/>
    <w:rsid w:val="00407552"/>
    <w:rPr>
      <w:rFonts w:cs="Times New Roman"/>
    </w:rPr>
  </w:style>
  <w:style w:type="character" w:customStyle="1" w:styleId="WW8Num9z1">
    <w:name w:val="WW8Num9z1"/>
    <w:rsid w:val="00407552"/>
    <w:rPr>
      <w:rFonts w:ascii="Courier New" w:hAnsi="Courier New"/>
    </w:rPr>
  </w:style>
  <w:style w:type="character" w:customStyle="1" w:styleId="WW8Num9z2">
    <w:name w:val="WW8Num9z2"/>
    <w:rsid w:val="00407552"/>
    <w:rPr>
      <w:rFonts w:ascii="Wingdings" w:hAnsi="Wingdings"/>
    </w:rPr>
  </w:style>
  <w:style w:type="character" w:customStyle="1" w:styleId="WW8Num9z3">
    <w:name w:val="WW8Num9z3"/>
    <w:rsid w:val="00407552"/>
    <w:rPr>
      <w:rFonts w:ascii="Symbol" w:hAnsi="Symbol"/>
    </w:rPr>
  </w:style>
  <w:style w:type="character" w:customStyle="1" w:styleId="2">
    <w:name w:val="Основной шрифт абзаца2"/>
    <w:rsid w:val="00407552"/>
  </w:style>
  <w:style w:type="character" w:customStyle="1" w:styleId="WW8Num16z0">
    <w:name w:val="WW8Num16z0"/>
    <w:rsid w:val="00407552"/>
    <w:rPr>
      <w:rFonts w:ascii="Symbol" w:hAnsi="Symbol"/>
    </w:rPr>
  </w:style>
  <w:style w:type="character" w:customStyle="1" w:styleId="WW8Num17z0">
    <w:name w:val="WW8Num17z0"/>
    <w:rsid w:val="00407552"/>
    <w:rPr>
      <w:rFonts w:ascii="Symbol" w:hAnsi="Symbol"/>
    </w:rPr>
  </w:style>
  <w:style w:type="character" w:customStyle="1" w:styleId="WW8Num17z1">
    <w:name w:val="WW8Num17z1"/>
    <w:rsid w:val="00407552"/>
    <w:rPr>
      <w:rFonts w:ascii="Courier New" w:hAnsi="Courier New" w:cs="Courier New"/>
    </w:rPr>
  </w:style>
  <w:style w:type="character" w:customStyle="1" w:styleId="WW8Num17z2">
    <w:name w:val="WW8Num17z2"/>
    <w:rsid w:val="00407552"/>
    <w:rPr>
      <w:rFonts w:ascii="Wingdings" w:hAnsi="Wingdings"/>
    </w:rPr>
  </w:style>
  <w:style w:type="character" w:customStyle="1" w:styleId="WW8Num18z0">
    <w:name w:val="WW8Num18z0"/>
    <w:rsid w:val="00407552"/>
    <w:rPr>
      <w:rFonts w:ascii="Symbol" w:hAnsi="Symbol"/>
    </w:rPr>
  </w:style>
  <w:style w:type="character" w:customStyle="1" w:styleId="WW8Num18z1">
    <w:name w:val="WW8Num18z1"/>
    <w:rsid w:val="00407552"/>
    <w:rPr>
      <w:rFonts w:ascii="Courier New" w:hAnsi="Courier New"/>
    </w:rPr>
  </w:style>
  <w:style w:type="character" w:customStyle="1" w:styleId="WW8Num18z2">
    <w:name w:val="WW8Num18z2"/>
    <w:rsid w:val="00407552"/>
    <w:rPr>
      <w:rFonts w:ascii="Wingdings" w:hAnsi="Wingdings"/>
    </w:rPr>
  </w:style>
  <w:style w:type="character" w:customStyle="1" w:styleId="WW8Num19z0">
    <w:name w:val="WW8Num19z0"/>
    <w:rsid w:val="00407552"/>
    <w:rPr>
      <w:rFonts w:ascii="Symbol" w:hAnsi="Symbol"/>
    </w:rPr>
  </w:style>
  <w:style w:type="character" w:customStyle="1" w:styleId="WW8Num19z1">
    <w:name w:val="WW8Num19z1"/>
    <w:rsid w:val="00407552"/>
    <w:rPr>
      <w:rFonts w:ascii="Courier New" w:hAnsi="Courier New" w:cs="Courier New"/>
    </w:rPr>
  </w:style>
  <w:style w:type="character" w:customStyle="1" w:styleId="WW8Num19z2">
    <w:name w:val="WW8Num19z2"/>
    <w:rsid w:val="00407552"/>
    <w:rPr>
      <w:rFonts w:ascii="Wingdings" w:hAnsi="Wingdings"/>
    </w:rPr>
  </w:style>
  <w:style w:type="character" w:customStyle="1" w:styleId="WW8Num20z0">
    <w:name w:val="WW8Num20z0"/>
    <w:rsid w:val="00407552"/>
    <w:rPr>
      <w:rFonts w:ascii="Symbol" w:hAnsi="Symbol"/>
    </w:rPr>
  </w:style>
  <w:style w:type="character" w:customStyle="1" w:styleId="WW8Num21z0">
    <w:name w:val="WW8Num21z0"/>
    <w:rsid w:val="00407552"/>
    <w:rPr>
      <w:rFonts w:ascii="Symbol" w:hAnsi="Symbol"/>
    </w:rPr>
  </w:style>
  <w:style w:type="character" w:customStyle="1" w:styleId="WW8Num21z1">
    <w:name w:val="WW8Num21z1"/>
    <w:rsid w:val="00407552"/>
    <w:rPr>
      <w:rFonts w:ascii="Courier New" w:hAnsi="Courier New" w:cs="Courier New"/>
    </w:rPr>
  </w:style>
  <w:style w:type="character" w:customStyle="1" w:styleId="WW8Num21z2">
    <w:name w:val="WW8Num21z2"/>
    <w:rsid w:val="00407552"/>
    <w:rPr>
      <w:rFonts w:ascii="Wingdings" w:hAnsi="Wingdings"/>
    </w:rPr>
  </w:style>
  <w:style w:type="character" w:customStyle="1" w:styleId="WW8Num22z0">
    <w:name w:val="WW8Num22z0"/>
    <w:rsid w:val="00407552"/>
    <w:rPr>
      <w:rFonts w:ascii="Symbol" w:hAnsi="Symbol"/>
    </w:rPr>
  </w:style>
  <w:style w:type="character" w:customStyle="1" w:styleId="WW8Num22z1">
    <w:name w:val="WW8Num22z1"/>
    <w:rsid w:val="00407552"/>
    <w:rPr>
      <w:rFonts w:ascii="Courier New" w:hAnsi="Courier New" w:cs="Courier New"/>
    </w:rPr>
  </w:style>
  <w:style w:type="character" w:customStyle="1" w:styleId="WW8Num22z2">
    <w:name w:val="WW8Num22z2"/>
    <w:rsid w:val="00407552"/>
    <w:rPr>
      <w:rFonts w:ascii="Wingdings" w:hAnsi="Wingdings"/>
    </w:rPr>
  </w:style>
  <w:style w:type="character" w:customStyle="1" w:styleId="WW8Num23z0">
    <w:name w:val="WW8Num23z0"/>
    <w:rsid w:val="00407552"/>
    <w:rPr>
      <w:rFonts w:ascii="Symbol" w:hAnsi="Symbol"/>
    </w:rPr>
  </w:style>
  <w:style w:type="character" w:customStyle="1" w:styleId="WW8Num23z1">
    <w:name w:val="WW8Num23z1"/>
    <w:rsid w:val="00407552"/>
    <w:rPr>
      <w:rFonts w:ascii="Courier New" w:hAnsi="Courier New" w:cs="Courier New"/>
    </w:rPr>
  </w:style>
  <w:style w:type="character" w:customStyle="1" w:styleId="WW8Num23z2">
    <w:name w:val="WW8Num23z2"/>
    <w:rsid w:val="00407552"/>
    <w:rPr>
      <w:rFonts w:ascii="Wingdings" w:hAnsi="Wingdings"/>
    </w:rPr>
  </w:style>
  <w:style w:type="character" w:customStyle="1" w:styleId="WW8Num24z0">
    <w:name w:val="WW8Num24z0"/>
    <w:rsid w:val="00407552"/>
    <w:rPr>
      <w:rFonts w:ascii="Symbol" w:hAnsi="Symbol"/>
    </w:rPr>
  </w:style>
  <w:style w:type="character" w:customStyle="1" w:styleId="WW8Num24z1">
    <w:name w:val="WW8Num24z1"/>
    <w:rsid w:val="00407552"/>
    <w:rPr>
      <w:rFonts w:ascii="Courier New" w:hAnsi="Courier New" w:cs="Courier New"/>
    </w:rPr>
  </w:style>
  <w:style w:type="character" w:customStyle="1" w:styleId="WW8Num24z2">
    <w:name w:val="WW8Num24z2"/>
    <w:rsid w:val="00407552"/>
    <w:rPr>
      <w:rFonts w:ascii="Wingdings" w:hAnsi="Wingdings"/>
    </w:rPr>
  </w:style>
  <w:style w:type="character" w:customStyle="1" w:styleId="WW8Num25z0">
    <w:name w:val="WW8Num25z0"/>
    <w:rsid w:val="00407552"/>
    <w:rPr>
      <w:rFonts w:ascii="Symbol" w:hAnsi="Symbol"/>
    </w:rPr>
  </w:style>
  <w:style w:type="character" w:customStyle="1" w:styleId="WW8Num25z1">
    <w:name w:val="WW8Num25z1"/>
    <w:rsid w:val="00407552"/>
    <w:rPr>
      <w:rFonts w:ascii="Courier New" w:hAnsi="Courier New" w:cs="Courier New"/>
    </w:rPr>
  </w:style>
  <w:style w:type="character" w:customStyle="1" w:styleId="WW8Num25z2">
    <w:name w:val="WW8Num25z2"/>
    <w:rsid w:val="00407552"/>
    <w:rPr>
      <w:rFonts w:ascii="Wingdings" w:hAnsi="Wingdings"/>
    </w:rPr>
  </w:style>
  <w:style w:type="character" w:customStyle="1" w:styleId="WW8Num26z0">
    <w:name w:val="WW8Num26z0"/>
    <w:rsid w:val="00407552"/>
    <w:rPr>
      <w:rFonts w:ascii="Symbol" w:hAnsi="Symbol"/>
      <w:sz w:val="22"/>
    </w:rPr>
  </w:style>
  <w:style w:type="character" w:customStyle="1" w:styleId="WW8Num26z1">
    <w:name w:val="WW8Num26z1"/>
    <w:rsid w:val="00407552"/>
    <w:rPr>
      <w:rFonts w:ascii="Courier New" w:hAnsi="Courier New"/>
    </w:rPr>
  </w:style>
  <w:style w:type="character" w:customStyle="1" w:styleId="WW8Num26z2">
    <w:name w:val="WW8Num26z2"/>
    <w:rsid w:val="00407552"/>
    <w:rPr>
      <w:rFonts w:ascii="Wingdings" w:hAnsi="Wingdings"/>
    </w:rPr>
  </w:style>
  <w:style w:type="character" w:customStyle="1" w:styleId="WW8Num26z3">
    <w:name w:val="WW8Num26z3"/>
    <w:rsid w:val="00407552"/>
    <w:rPr>
      <w:rFonts w:ascii="Symbol" w:hAnsi="Symbol"/>
    </w:rPr>
  </w:style>
  <w:style w:type="character" w:customStyle="1" w:styleId="WW8Num27z0">
    <w:name w:val="WW8Num27z0"/>
    <w:rsid w:val="00407552"/>
    <w:rPr>
      <w:rFonts w:ascii="Symbol" w:hAnsi="Symbol"/>
    </w:rPr>
  </w:style>
  <w:style w:type="character" w:customStyle="1" w:styleId="WW8Num28z0">
    <w:name w:val="WW8Num28z0"/>
    <w:rsid w:val="00407552"/>
    <w:rPr>
      <w:rFonts w:ascii="Symbol" w:hAnsi="Symbol"/>
    </w:rPr>
  </w:style>
  <w:style w:type="character" w:customStyle="1" w:styleId="WW8Num28z1">
    <w:name w:val="WW8Num28z1"/>
    <w:rsid w:val="00407552"/>
    <w:rPr>
      <w:rFonts w:ascii="Courier New" w:hAnsi="Courier New" w:cs="Courier New"/>
    </w:rPr>
  </w:style>
  <w:style w:type="character" w:customStyle="1" w:styleId="WW8Num28z2">
    <w:name w:val="WW8Num28z2"/>
    <w:rsid w:val="00407552"/>
    <w:rPr>
      <w:rFonts w:ascii="Wingdings" w:hAnsi="Wingdings"/>
    </w:rPr>
  </w:style>
  <w:style w:type="character" w:customStyle="1" w:styleId="WW8Num29z0">
    <w:name w:val="WW8Num29z0"/>
    <w:rsid w:val="00407552"/>
    <w:rPr>
      <w:rFonts w:ascii="Symbol" w:hAnsi="Symbol"/>
    </w:rPr>
  </w:style>
  <w:style w:type="character" w:customStyle="1" w:styleId="WW8Num29z1">
    <w:name w:val="WW8Num29z1"/>
    <w:rsid w:val="00407552"/>
    <w:rPr>
      <w:rFonts w:ascii="Courier New" w:hAnsi="Courier New" w:cs="Courier New"/>
    </w:rPr>
  </w:style>
  <w:style w:type="character" w:customStyle="1" w:styleId="WW8Num29z2">
    <w:name w:val="WW8Num29z2"/>
    <w:rsid w:val="00407552"/>
    <w:rPr>
      <w:rFonts w:ascii="Wingdings" w:hAnsi="Wingdings"/>
    </w:rPr>
  </w:style>
  <w:style w:type="character" w:customStyle="1" w:styleId="WW8Num30z0">
    <w:name w:val="WW8Num30z0"/>
    <w:rsid w:val="00407552"/>
    <w:rPr>
      <w:rFonts w:ascii="Symbol" w:hAnsi="Symbol"/>
    </w:rPr>
  </w:style>
  <w:style w:type="character" w:customStyle="1" w:styleId="WW8Num30z1">
    <w:name w:val="WW8Num30z1"/>
    <w:rsid w:val="00407552"/>
    <w:rPr>
      <w:rFonts w:ascii="Courier New" w:hAnsi="Courier New" w:cs="Courier New"/>
    </w:rPr>
  </w:style>
  <w:style w:type="character" w:customStyle="1" w:styleId="WW8Num30z2">
    <w:name w:val="WW8Num30z2"/>
    <w:rsid w:val="00407552"/>
    <w:rPr>
      <w:rFonts w:ascii="Wingdings" w:hAnsi="Wingdings"/>
    </w:rPr>
  </w:style>
  <w:style w:type="character" w:customStyle="1" w:styleId="WW8Num31z0">
    <w:name w:val="WW8Num31z0"/>
    <w:rsid w:val="00407552"/>
    <w:rPr>
      <w:rFonts w:ascii="Symbol" w:hAnsi="Symbol"/>
    </w:rPr>
  </w:style>
  <w:style w:type="character" w:customStyle="1" w:styleId="WW8Num32z0">
    <w:name w:val="WW8Num32z0"/>
    <w:rsid w:val="00407552"/>
    <w:rPr>
      <w:rFonts w:ascii="Symbol" w:hAnsi="Symbol"/>
    </w:rPr>
  </w:style>
  <w:style w:type="character" w:customStyle="1" w:styleId="WW8Num33z0">
    <w:name w:val="WW8Num33z0"/>
    <w:rsid w:val="00407552"/>
    <w:rPr>
      <w:rFonts w:ascii="Symbol" w:hAnsi="Symbol"/>
    </w:rPr>
  </w:style>
  <w:style w:type="character" w:customStyle="1" w:styleId="WW8Num34z0">
    <w:name w:val="WW8Num34z0"/>
    <w:rsid w:val="00407552"/>
    <w:rPr>
      <w:rFonts w:ascii="Symbol" w:hAnsi="Symbol"/>
    </w:rPr>
  </w:style>
  <w:style w:type="character" w:customStyle="1" w:styleId="WW8Num34z1">
    <w:name w:val="WW8Num34z1"/>
    <w:rsid w:val="00407552"/>
    <w:rPr>
      <w:rFonts w:ascii="Courier New" w:hAnsi="Courier New" w:cs="Courier New"/>
    </w:rPr>
  </w:style>
  <w:style w:type="character" w:customStyle="1" w:styleId="WW8Num34z2">
    <w:name w:val="WW8Num34z2"/>
    <w:rsid w:val="00407552"/>
    <w:rPr>
      <w:rFonts w:ascii="Wingdings" w:hAnsi="Wingdings"/>
    </w:rPr>
  </w:style>
  <w:style w:type="character" w:customStyle="1" w:styleId="WW8Num35z0">
    <w:name w:val="WW8Num35z0"/>
    <w:rsid w:val="00407552"/>
    <w:rPr>
      <w:rFonts w:ascii="Symbol" w:hAnsi="Symbol"/>
    </w:rPr>
  </w:style>
  <w:style w:type="character" w:customStyle="1" w:styleId="WW8Num36z0">
    <w:name w:val="WW8Num36z0"/>
    <w:rsid w:val="00407552"/>
    <w:rPr>
      <w:rFonts w:ascii="Symbol" w:hAnsi="Symbol"/>
    </w:rPr>
  </w:style>
  <w:style w:type="character" w:customStyle="1" w:styleId="11">
    <w:name w:val="Основной шрифт абзаца1"/>
    <w:rsid w:val="00407552"/>
  </w:style>
  <w:style w:type="character" w:styleId="a3">
    <w:name w:val="Strong"/>
    <w:qFormat/>
    <w:rsid w:val="00407552"/>
    <w:rPr>
      <w:b/>
      <w:bCs/>
    </w:rPr>
  </w:style>
  <w:style w:type="character" w:customStyle="1" w:styleId="12">
    <w:name w:val="Знак Знак1"/>
    <w:rsid w:val="00407552"/>
    <w:rPr>
      <w:sz w:val="28"/>
      <w:szCs w:val="24"/>
      <w:lang w:val="ru-RU" w:eastAsia="ar-SA" w:bidi="ar-SA"/>
    </w:rPr>
  </w:style>
  <w:style w:type="character" w:customStyle="1" w:styleId="FontStyle13">
    <w:name w:val="Font Style13"/>
    <w:rsid w:val="00407552"/>
    <w:rPr>
      <w:rFonts w:ascii="Arial" w:hAnsi="Arial" w:cs="Arial"/>
      <w:b/>
      <w:i/>
      <w:sz w:val="18"/>
    </w:rPr>
  </w:style>
  <w:style w:type="character" w:customStyle="1" w:styleId="WW8Num4z3">
    <w:name w:val="WW8Num4z3"/>
    <w:rsid w:val="00407552"/>
  </w:style>
  <w:style w:type="character" w:customStyle="1" w:styleId="FontStyle11">
    <w:name w:val="Font Style11"/>
    <w:rsid w:val="00407552"/>
    <w:rPr>
      <w:rFonts w:ascii="Arial" w:hAnsi="Arial" w:cs="Arial"/>
      <w:i/>
      <w:sz w:val="18"/>
    </w:rPr>
  </w:style>
  <w:style w:type="character" w:styleId="a4">
    <w:name w:val="page number"/>
    <w:basedOn w:val="11"/>
    <w:rsid w:val="00407552"/>
  </w:style>
  <w:style w:type="character" w:customStyle="1" w:styleId="apple-converted-space">
    <w:name w:val="apple-converted-space"/>
    <w:basedOn w:val="11"/>
    <w:rsid w:val="00407552"/>
  </w:style>
  <w:style w:type="character" w:customStyle="1" w:styleId="20">
    <w:name w:val="Знак Знак2"/>
    <w:rsid w:val="00407552"/>
    <w:rPr>
      <w:rFonts w:ascii="Cambria" w:hAnsi="Cambria"/>
      <w:b/>
      <w:bCs/>
      <w:color w:val="365F91"/>
      <w:sz w:val="28"/>
      <w:szCs w:val="28"/>
      <w:lang w:val="ru-RU" w:eastAsia="ar-SA" w:bidi="ar-SA"/>
    </w:rPr>
  </w:style>
  <w:style w:type="character" w:styleId="a5">
    <w:name w:val="Hyperlink"/>
    <w:rsid w:val="00407552"/>
    <w:rPr>
      <w:color w:val="0000FF"/>
      <w:u w:val="single"/>
    </w:rPr>
  </w:style>
  <w:style w:type="character" w:customStyle="1" w:styleId="3">
    <w:name w:val="Знак Знак3"/>
    <w:rsid w:val="00407552"/>
    <w:rPr>
      <w:rFonts w:ascii="Cambria" w:hAnsi="Cambria" w:cs="Cambria"/>
      <w:b/>
      <w:bCs/>
      <w:color w:val="365F91"/>
      <w:sz w:val="28"/>
      <w:szCs w:val="28"/>
      <w:lang w:val="ru-RU"/>
    </w:rPr>
  </w:style>
  <w:style w:type="character" w:styleId="a6">
    <w:name w:val="FollowedHyperlink"/>
    <w:rsid w:val="00407552"/>
    <w:rPr>
      <w:color w:val="800080"/>
      <w:u w:val="single"/>
    </w:rPr>
  </w:style>
  <w:style w:type="character" w:customStyle="1" w:styleId="a7">
    <w:name w:val="Знак Знак"/>
    <w:rsid w:val="00407552"/>
    <w:rPr>
      <w:rFonts w:ascii="Tahoma" w:eastAsia="Times New Roman" w:hAnsi="Tahoma" w:cs="Tahoma"/>
      <w:sz w:val="16"/>
      <w:szCs w:val="16"/>
    </w:rPr>
  </w:style>
  <w:style w:type="character" w:customStyle="1" w:styleId="NoSpacingChar">
    <w:name w:val="No Spacing Char"/>
    <w:rsid w:val="00407552"/>
    <w:rPr>
      <w:rFonts w:ascii="Calibri" w:hAnsi="Calibri"/>
      <w:sz w:val="22"/>
      <w:szCs w:val="22"/>
      <w:lang w:val="ru-RU" w:eastAsia="ar-SA" w:bidi="ar-SA"/>
    </w:rPr>
  </w:style>
  <w:style w:type="paragraph" w:customStyle="1" w:styleId="a8">
    <w:name w:val="Заголовок"/>
    <w:basedOn w:val="a"/>
    <w:next w:val="a9"/>
    <w:rsid w:val="00407552"/>
    <w:pPr>
      <w:keepNext/>
      <w:suppressAutoHyphens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ar-SA"/>
    </w:rPr>
  </w:style>
  <w:style w:type="paragraph" w:styleId="a9">
    <w:name w:val="Body Text"/>
    <w:basedOn w:val="a"/>
    <w:link w:val="aa"/>
    <w:rsid w:val="00407552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a">
    <w:name w:val="Основной текст Знак"/>
    <w:basedOn w:val="a0"/>
    <w:link w:val="a9"/>
    <w:rsid w:val="0040755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b">
    <w:name w:val="List"/>
    <w:basedOn w:val="a9"/>
    <w:rsid w:val="00407552"/>
    <w:rPr>
      <w:rFonts w:ascii="Arial" w:hAnsi="Arial" w:cs="Tahoma"/>
    </w:rPr>
  </w:style>
  <w:style w:type="paragraph" w:customStyle="1" w:styleId="21">
    <w:name w:val="Название2"/>
    <w:basedOn w:val="a"/>
    <w:rsid w:val="00407552"/>
    <w:pPr>
      <w:suppressLineNumbers/>
      <w:suppressAutoHyphens/>
      <w:spacing w:before="120" w:after="120" w:line="240" w:lineRule="auto"/>
    </w:pPr>
    <w:rPr>
      <w:rFonts w:ascii="Arial" w:eastAsia="Times New Roman" w:hAnsi="Arial" w:cs="Tahoma"/>
      <w:i/>
      <w:iCs/>
      <w:sz w:val="24"/>
      <w:szCs w:val="24"/>
      <w:lang w:eastAsia="ar-SA"/>
    </w:rPr>
  </w:style>
  <w:style w:type="paragraph" w:customStyle="1" w:styleId="22">
    <w:name w:val="Указатель2"/>
    <w:basedOn w:val="a"/>
    <w:rsid w:val="00407552"/>
    <w:pPr>
      <w:suppressLineNumbers/>
      <w:suppressAutoHyphens/>
      <w:spacing w:after="0" w:line="240" w:lineRule="auto"/>
    </w:pPr>
    <w:rPr>
      <w:rFonts w:ascii="Arial" w:eastAsia="Times New Roman" w:hAnsi="Arial" w:cs="Tahoma"/>
      <w:sz w:val="24"/>
      <w:szCs w:val="24"/>
      <w:lang w:eastAsia="ar-SA"/>
    </w:rPr>
  </w:style>
  <w:style w:type="paragraph" w:customStyle="1" w:styleId="13">
    <w:name w:val="Название1"/>
    <w:basedOn w:val="a"/>
    <w:rsid w:val="00407552"/>
    <w:pPr>
      <w:suppressLineNumbers/>
      <w:suppressAutoHyphens/>
      <w:spacing w:before="120" w:after="120" w:line="240" w:lineRule="auto"/>
    </w:pPr>
    <w:rPr>
      <w:rFonts w:ascii="Arial" w:eastAsia="Times New Roman" w:hAnsi="Arial" w:cs="Tahoma"/>
      <w:i/>
      <w:iCs/>
      <w:sz w:val="24"/>
      <w:szCs w:val="24"/>
      <w:lang w:eastAsia="ar-SA"/>
    </w:rPr>
  </w:style>
  <w:style w:type="paragraph" w:customStyle="1" w:styleId="14">
    <w:name w:val="Указатель1"/>
    <w:basedOn w:val="a"/>
    <w:rsid w:val="00407552"/>
    <w:pPr>
      <w:suppressLineNumbers/>
      <w:suppressAutoHyphens/>
      <w:spacing w:after="0" w:line="240" w:lineRule="auto"/>
    </w:pPr>
    <w:rPr>
      <w:rFonts w:ascii="Arial" w:eastAsia="Times New Roman" w:hAnsi="Arial" w:cs="Tahoma"/>
      <w:sz w:val="24"/>
      <w:szCs w:val="24"/>
      <w:lang w:eastAsia="ar-SA"/>
    </w:rPr>
  </w:style>
  <w:style w:type="paragraph" w:styleId="ac">
    <w:name w:val="Body Text Indent"/>
    <w:basedOn w:val="a"/>
    <w:link w:val="ad"/>
    <w:rsid w:val="00407552"/>
    <w:pPr>
      <w:suppressAutoHyphens/>
      <w:spacing w:after="0" w:line="240" w:lineRule="auto"/>
      <w:ind w:firstLine="708"/>
      <w:jc w:val="both"/>
    </w:pPr>
    <w:rPr>
      <w:rFonts w:ascii="Times New Roman" w:eastAsia="Calibri" w:hAnsi="Times New Roman" w:cs="Times New Roman"/>
      <w:sz w:val="28"/>
      <w:szCs w:val="24"/>
      <w:lang w:eastAsia="ar-SA"/>
    </w:rPr>
  </w:style>
  <w:style w:type="character" w:customStyle="1" w:styleId="ad">
    <w:name w:val="Основной текст с отступом Знак"/>
    <w:basedOn w:val="a0"/>
    <w:link w:val="ac"/>
    <w:rsid w:val="00407552"/>
    <w:rPr>
      <w:rFonts w:ascii="Times New Roman" w:eastAsia="Calibri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40755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e">
    <w:name w:val="footer"/>
    <w:basedOn w:val="a"/>
    <w:link w:val="af"/>
    <w:rsid w:val="0040755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Нижний колонтитул Знак"/>
    <w:basedOn w:val="a0"/>
    <w:link w:val="ae"/>
    <w:rsid w:val="0040755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Default">
    <w:name w:val="Default"/>
    <w:rsid w:val="00407552"/>
    <w:pPr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ar-SA"/>
    </w:rPr>
  </w:style>
  <w:style w:type="paragraph" w:styleId="af0">
    <w:name w:val="Normal (Web)"/>
    <w:basedOn w:val="a"/>
    <w:rsid w:val="00407552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5">
    <w:name w:val="Без интервала1"/>
    <w:rsid w:val="00407552"/>
    <w:pPr>
      <w:suppressAutoHyphens/>
      <w:spacing w:after="0" w:line="240" w:lineRule="auto"/>
      <w:jc w:val="both"/>
    </w:pPr>
    <w:rPr>
      <w:rFonts w:ascii="Calibri" w:eastAsia="Times New Roman" w:hAnsi="Calibri" w:cs="Times New Roman"/>
      <w:lang w:eastAsia="ar-SA"/>
    </w:rPr>
  </w:style>
  <w:style w:type="paragraph" w:customStyle="1" w:styleId="NoSpacing1">
    <w:name w:val="No Spacing1"/>
    <w:rsid w:val="00407552"/>
    <w:pPr>
      <w:suppressAutoHyphens/>
      <w:spacing w:after="0" w:line="240" w:lineRule="auto"/>
      <w:jc w:val="both"/>
    </w:pPr>
    <w:rPr>
      <w:rFonts w:ascii="Calibri" w:eastAsia="Times New Roman" w:hAnsi="Calibri" w:cs="Calibri"/>
      <w:lang w:eastAsia="ar-SA"/>
    </w:rPr>
  </w:style>
  <w:style w:type="paragraph" w:styleId="af1">
    <w:name w:val="Balloon Text"/>
    <w:basedOn w:val="a"/>
    <w:link w:val="af2"/>
    <w:rsid w:val="00407552"/>
    <w:pPr>
      <w:suppressAutoHyphens/>
      <w:spacing w:after="0" w:line="240" w:lineRule="auto"/>
    </w:pPr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f2">
    <w:name w:val="Текст выноски Знак"/>
    <w:basedOn w:val="a0"/>
    <w:link w:val="af1"/>
    <w:rsid w:val="00407552"/>
    <w:rPr>
      <w:rFonts w:ascii="Tahoma" w:eastAsia="Times New Roman" w:hAnsi="Tahoma" w:cs="Tahoma"/>
      <w:sz w:val="16"/>
      <w:szCs w:val="16"/>
      <w:lang w:eastAsia="ar-SA"/>
    </w:rPr>
  </w:style>
  <w:style w:type="paragraph" w:styleId="af3">
    <w:name w:val="List Paragraph"/>
    <w:basedOn w:val="a"/>
    <w:qFormat/>
    <w:rsid w:val="00407552"/>
    <w:pPr>
      <w:suppressAutoHyphens/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4">
    <w:name w:val="Содержимое таблицы"/>
    <w:basedOn w:val="a"/>
    <w:rsid w:val="00407552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5">
    <w:name w:val="Заголовок таблицы"/>
    <w:basedOn w:val="af4"/>
    <w:rsid w:val="00407552"/>
    <w:pPr>
      <w:jc w:val="center"/>
    </w:pPr>
    <w:rPr>
      <w:b/>
      <w:bCs/>
    </w:rPr>
  </w:style>
  <w:style w:type="paragraph" w:customStyle="1" w:styleId="af6">
    <w:name w:val="Содержимое врезки"/>
    <w:basedOn w:val="a9"/>
    <w:rsid w:val="00407552"/>
  </w:style>
  <w:style w:type="paragraph" w:customStyle="1" w:styleId="16">
    <w:name w:val="Абзац списка1"/>
    <w:basedOn w:val="a"/>
    <w:rsid w:val="00407552"/>
    <w:pPr>
      <w:ind w:left="720"/>
    </w:pPr>
    <w:rPr>
      <w:rFonts w:ascii="Calibri" w:eastAsia="Times New Roman" w:hAnsi="Calibri" w:cs="Times New Roman"/>
      <w:lang w:eastAsia="ar-SA"/>
    </w:rPr>
  </w:style>
  <w:style w:type="paragraph" w:styleId="af7">
    <w:name w:val="No Spacing"/>
    <w:link w:val="af8"/>
    <w:uiPriority w:val="1"/>
    <w:qFormat/>
    <w:rsid w:val="00407552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f8">
    <w:name w:val="Без интервала Знак"/>
    <w:basedOn w:val="a0"/>
    <w:link w:val="af7"/>
    <w:uiPriority w:val="1"/>
    <w:rsid w:val="00407552"/>
    <w:rPr>
      <w:rFonts w:ascii="Calibri" w:eastAsia="Times New Roman" w:hAnsi="Calibri" w:cs="Times New Roman"/>
      <w:lang w:eastAsia="en-US"/>
    </w:rPr>
  </w:style>
  <w:style w:type="paragraph" w:styleId="af9">
    <w:name w:val="header"/>
    <w:basedOn w:val="a"/>
    <w:link w:val="afa"/>
    <w:uiPriority w:val="99"/>
    <w:semiHidden/>
    <w:unhideWhenUsed/>
    <w:rsid w:val="004075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semiHidden/>
    <w:rsid w:val="00407552"/>
  </w:style>
  <w:style w:type="character" w:customStyle="1" w:styleId="3Exact">
    <w:name w:val="Основной текст (3) Exact"/>
    <w:basedOn w:val="a0"/>
    <w:link w:val="30"/>
    <w:rsid w:val="00544178"/>
    <w:rPr>
      <w:rFonts w:ascii="Georgia" w:eastAsia="Georgia" w:hAnsi="Georgia" w:cs="Georgia"/>
      <w:shd w:val="clear" w:color="auto" w:fill="FFFFFF"/>
    </w:rPr>
  </w:style>
  <w:style w:type="character" w:customStyle="1" w:styleId="4Exact">
    <w:name w:val="Основной текст (4) Exact"/>
    <w:basedOn w:val="a0"/>
    <w:link w:val="4"/>
    <w:rsid w:val="00544178"/>
    <w:rPr>
      <w:rFonts w:ascii="Calibri" w:eastAsia="Calibri" w:hAnsi="Calibri" w:cs="Calibri"/>
      <w:shd w:val="clear" w:color="auto" w:fill="FFFFFF"/>
    </w:rPr>
  </w:style>
  <w:style w:type="character" w:customStyle="1" w:styleId="2Exact">
    <w:name w:val="Основной текст (2) Exact"/>
    <w:basedOn w:val="a0"/>
    <w:link w:val="23"/>
    <w:rsid w:val="00544178"/>
    <w:rPr>
      <w:rFonts w:ascii="Calibri" w:eastAsia="Calibri" w:hAnsi="Calibri" w:cs="Calibri"/>
      <w:sz w:val="28"/>
      <w:szCs w:val="28"/>
      <w:shd w:val="clear" w:color="auto" w:fill="FFFFFF"/>
    </w:rPr>
  </w:style>
  <w:style w:type="character" w:customStyle="1" w:styleId="5Exact">
    <w:name w:val="Основной текст (5) Exact"/>
    <w:basedOn w:val="a0"/>
    <w:link w:val="5"/>
    <w:rsid w:val="00544178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5Calibri105ptExact">
    <w:name w:val="Основной текст (5) + Calibri;10;5 pt Exact"/>
    <w:basedOn w:val="5Exact"/>
    <w:rsid w:val="00544178"/>
    <w:rPr>
      <w:rFonts w:ascii="Calibri" w:eastAsia="Calibri" w:hAnsi="Calibri" w:cs="Calibri"/>
      <w:color w:val="000000"/>
      <w:spacing w:val="0"/>
      <w:w w:val="100"/>
      <w:position w:val="0"/>
      <w:sz w:val="21"/>
      <w:szCs w:val="21"/>
      <w:lang w:val="ru-RU" w:eastAsia="ru-RU" w:bidi="ru-RU"/>
    </w:rPr>
  </w:style>
  <w:style w:type="character" w:customStyle="1" w:styleId="414ptExact">
    <w:name w:val="Основной текст (4) + 14 pt Exact"/>
    <w:basedOn w:val="4Exact"/>
    <w:rsid w:val="00544178"/>
    <w:rPr>
      <w:b/>
      <w:bCs/>
      <w:color w:val="000000"/>
      <w:spacing w:val="0"/>
      <w:w w:val="100"/>
      <w:position w:val="0"/>
      <w:sz w:val="28"/>
      <w:szCs w:val="28"/>
      <w:lang w:val="ru-RU" w:eastAsia="ru-RU" w:bidi="ru-RU"/>
    </w:rPr>
  </w:style>
  <w:style w:type="character" w:customStyle="1" w:styleId="4TimesNewRomanExact">
    <w:name w:val="Основной текст (4) + Times New Roman Exact"/>
    <w:basedOn w:val="4Exact"/>
    <w:rsid w:val="00544178"/>
    <w:rPr>
      <w:rFonts w:ascii="Times New Roman" w:eastAsia="Times New Roman" w:hAnsi="Times New Roman" w:cs="Times New Roman"/>
      <w:color w:val="000000"/>
      <w:spacing w:val="0"/>
      <w:w w:val="100"/>
      <w:position w:val="0"/>
      <w:lang w:val="ru-RU" w:eastAsia="ru-RU" w:bidi="ru-RU"/>
    </w:rPr>
  </w:style>
  <w:style w:type="character" w:customStyle="1" w:styleId="2Exact0">
    <w:name w:val="Подпись к картинке (2) Exact"/>
    <w:basedOn w:val="a0"/>
    <w:link w:val="24"/>
    <w:rsid w:val="00544178"/>
    <w:rPr>
      <w:rFonts w:ascii="Calibri" w:eastAsia="Calibri" w:hAnsi="Calibri" w:cs="Calibri"/>
      <w:i/>
      <w:iCs/>
      <w:sz w:val="28"/>
      <w:szCs w:val="28"/>
      <w:shd w:val="clear" w:color="auto" w:fill="FFFFFF"/>
    </w:rPr>
  </w:style>
  <w:style w:type="character" w:customStyle="1" w:styleId="Exact">
    <w:name w:val="Подпись к картинке Exact"/>
    <w:basedOn w:val="a0"/>
    <w:link w:val="afb"/>
    <w:rsid w:val="00544178"/>
    <w:rPr>
      <w:rFonts w:ascii="Times New Roman" w:eastAsia="Times New Roman" w:hAnsi="Times New Roman" w:cs="Times New Roman"/>
      <w:sz w:val="11"/>
      <w:szCs w:val="11"/>
      <w:shd w:val="clear" w:color="auto" w:fill="FFFFFF"/>
    </w:rPr>
  </w:style>
  <w:style w:type="character" w:customStyle="1" w:styleId="Tahoma8pt-1ptExact">
    <w:name w:val="Подпись к картинке + Tahoma;8 pt;Курсив;Интервал -1 pt Exact"/>
    <w:basedOn w:val="Exact"/>
    <w:rsid w:val="00544178"/>
    <w:rPr>
      <w:rFonts w:ascii="Tahoma" w:eastAsia="Tahoma" w:hAnsi="Tahoma" w:cs="Tahoma"/>
      <w:i/>
      <w:iCs/>
      <w:color w:val="000000"/>
      <w:spacing w:val="-20"/>
      <w:w w:val="100"/>
      <w:position w:val="0"/>
      <w:sz w:val="16"/>
      <w:szCs w:val="16"/>
      <w:lang w:val="ru-RU" w:eastAsia="ru-RU" w:bidi="ru-RU"/>
    </w:rPr>
  </w:style>
  <w:style w:type="character" w:customStyle="1" w:styleId="3Exact0">
    <w:name w:val="Подпись к картинке (3) Exact"/>
    <w:basedOn w:val="a0"/>
    <w:link w:val="31"/>
    <w:rsid w:val="00544178"/>
    <w:rPr>
      <w:sz w:val="14"/>
      <w:szCs w:val="14"/>
      <w:shd w:val="clear" w:color="auto" w:fill="FFFFFF"/>
    </w:rPr>
  </w:style>
  <w:style w:type="character" w:customStyle="1" w:styleId="38ptExact">
    <w:name w:val="Подпись к картинке (3) + 8 pt;Курсив Exact"/>
    <w:basedOn w:val="3Exact0"/>
    <w:rsid w:val="00544178"/>
    <w:rPr>
      <w:rFonts w:ascii="Tahoma" w:eastAsia="Tahoma" w:hAnsi="Tahoma" w:cs="Tahoma"/>
      <w:i/>
      <w:iCs/>
      <w:color w:val="000000"/>
      <w:spacing w:val="0"/>
      <w:w w:val="100"/>
      <w:position w:val="0"/>
      <w:sz w:val="16"/>
      <w:szCs w:val="16"/>
      <w:lang w:val="ru-RU" w:eastAsia="ru-RU" w:bidi="ru-RU"/>
    </w:rPr>
  </w:style>
  <w:style w:type="character" w:customStyle="1" w:styleId="2Exact1">
    <w:name w:val="Заголовок №2 Exact"/>
    <w:basedOn w:val="a0"/>
    <w:link w:val="25"/>
    <w:rsid w:val="00544178"/>
    <w:rPr>
      <w:rFonts w:ascii="Calibri" w:eastAsia="Calibri" w:hAnsi="Calibri" w:cs="Calibri"/>
      <w:b/>
      <w:bCs/>
      <w:sz w:val="72"/>
      <w:szCs w:val="72"/>
      <w:shd w:val="clear" w:color="auto" w:fill="FFFFFF"/>
    </w:rPr>
  </w:style>
  <w:style w:type="character" w:customStyle="1" w:styleId="6Exact">
    <w:name w:val="Основной текст (6) Exact"/>
    <w:basedOn w:val="a0"/>
    <w:link w:val="6"/>
    <w:rsid w:val="00544178"/>
    <w:rPr>
      <w:rFonts w:ascii="Calibri" w:eastAsia="Calibri" w:hAnsi="Calibri" w:cs="Calibri"/>
      <w:spacing w:val="-10"/>
      <w:sz w:val="56"/>
      <w:szCs w:val="56"/>
      <w:shd w:val="clear" w:color="auto" w:fill="FFFFFF"/>
    </w:rPr>
  </w:style>
  <w:style w:type="character" w:customStyle="1" w:styleId="1Exact">
    <w:name w:val="Заголовок №1 Exact"/>
    <w:basedOn w:val="a0"/>
    <w:link w:val="17"/>
    <w:rsid w:val="00544178"/>
    <w:rPr>
      <w:rFonts w:ascii="Calibri" w:eastAsia="Calibri" w:hAnsi="Calibri" w:cs="Calibri"/>
      <w:b/>
      <w:bCs/>
      <w:sz w:val="72"/>
      <w:szCs w:val="72"/>
      <w:shd w:val="clear" w:color="auto" w:fill="FFFFFF"/>
    </w:rPr>
  </w:style>
  <w:style w:type="character" w:customStyle="1" w:styleId="7Exact">
    <w:name w:val="Основной текст (7) Exact"/>
    <w:basedOn w:val="a0"/>
    <w:link w:val="7"/>
    <w:rsid w:val="00544178"/>
    <w:rPr>
      <w:spacing w:val="-10"/>
      <w:shd w:val="clear" w:color="auto" w:fill="FFFFFF"/>
    </w:rPr>
  </w:style>
  <w:style w:type="paragraph" w:customStyle="1" w:styleId="30">
    <w:name w:val="Основной текст (3)"/>
    <w:basedOn w:val="a"/>
    <w:link w:val="3Exact"/>
    <w:rsid w:val="00544178"/>
    <w:pPr>
      <w:widowControl w:val="0"/>
      <w:shd w:val="clear" w:color="auto" w:fill="FFFFFF"/>
      <w:spacing w:after="0" w:line="278" w:lineRule="exact"/>
    </w:pPr>
    <w:rPr>
      <w:rFonts w:ascii="Georgia" w:eastAsia="Georgia" w:hAnsi="Georgia" w:cs="Georgia"/>
    </w:rPr>
  </w:style>
  <w:style w:type="paragraph" w:customStyle="1" w:styleId="4">
    <w:name w:val="Основной текст (4)"/>
    <w:basedOn w:val="a"/>
    <w:link w:val="4Exact"/>
    <w:rsid w:val="00544178"/>
    <w:pPr>
      <w:widowControl w:val="0"/>
      <w:shd w:val="clear" w:color="auto" w:fill="FFFFFF"/>
      <w:spacing w:after="0" w:line="269" w:lineRule="exact"/>
      <w:jc w:val="both"/>
    </w:pPr>
    <w:rPr>
      <w:rFonts w:ascii="Calibri" w:eastAsia="Calibri" w:hAnsi="Calibri" w:cs="Calibri"/>
    </w:rPr>
  </w:style>
  <w:style w:type="paragraph" w:customStyle="1" w:styleId="23">
    <w:name w:val="Основной текст (2)"/>
    <w:basedOn w:val="a"/>
    <w:link w:val="2Exact"/>
    <w:rsid w:val="00544178"/>
    <w:pPr>
      <w:widowControl w:val="0"/>
      <w:shd w:val="clear" w:color="auto" w:fill="FFFFFF"/>
      <w:spacing w:after="0" w:line="269" w:lineRule="exact"/>
      <w:jc w:val="both"/>
    </w:pPr>
    <w:rPr>
      <w:rFonts w:ascii="Calibri" w:eastAsia="Calibri" w:hAnsi="Calibri" w:cs="Calibri"/>
      <w:sz w:val="28"/>
      <w:szCs w:val="28"/>
    </w:rPr>
  </w:style>
  <w:style w:type="paragraph" w:customStyle="1" w:styleId="5">
    <w:name w:val="Основной текст (5)"/>
    <w:basedOn w:val="a"/>
    <w:link w:val="5Exact"/>
    <w:rsid w:val="00544178"/>
    <w:pPr>
      <w:widowControl w:val="0"/>
      <w:shd w:val="clear" w:color="auto" w:fill="FFFFFF"/>
      <w:spacing w:after="0" w:line="264" w:lineRule="exact"/>
      <w:jc w:val="both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24">
    <w:name w:val="Подпись к картинке (2)"/>
    <w:basedOn w:val="a"/>
    <w:link w:val="2Exact0"/>
    <w:rsid w:val="00544178"/>
    <w:pPr>
      <w:widowControl w:val="0"/>
      <w:shd w:val="clear" w:color="auto" w:fill="FFFFFF"/>
      <w:spacing w:after="0" w:line="0" w:lineRule="atLeast"/>
    </w:pPr>
    <w:rPr>
      <w:rFonts w:ascii="Calibri" w:eastAsia="Calibri" w:hAnsi="Calibri" w:cs="Calibri"/>
      <w:i/>
      <w:iCs/>
      <w:sz w:val="28"/>
      <w:szCs w:val="28"/>
    </w:rPr>
  </w:style>
  <w:style w:type="paragraph" w:customStyle="1" w:styleId="afb">
    <w:name w:val="Подпись к картинке"/>
    <w:basedOn w:val="a"/>
    <w:link w:val="Exact"/>
    <w:rsid w:val="0054417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1"/>
      <w:szCs w:val="11"/>
    </w:rPr>
  </w:style>
  <w:style w:type="paragraph" w:customStyle="1" w:styleId="31">
    <w:name w:val="Подпись к картинке (3)"/>
    <w:basedOn w:val="a"/>
    <w:link w:val="3Exact0"/>
    <w:rsid w:val="00544178"/>
    <w:pPr>
      <w:widowControl w:val="0"/>
      <w:shd w:val="clear" w:color="auto" w:fill="FFFFFF"/>
      <w:spacing w:after="0" w:line="0" w:lineRule="atLeast"/>
      <w:jc w:val="right"/>
    </w:pPr>
    <w:rPr>
      <w:sz w:val="14"/>
      <w:szCs w:val="14"/>
    </w:rPr>
  </w:style>
  <w:style w:type="paragraph" w:customStyle="1" w:styleId="25">
    <w:name w:val="Заголовок №2"/>
    <w:basedOn w:val="a"/>
    <w:link w:val="2Exact1"/>
    <w:rsid w:val="00544178"/>
    <w:pPr>
      <w:widowControl w:val="0"/>
      <w:shd w:val="clear" w:color="auto" w:fill="FFFFFF"/>
      <w:spacing w:after="300" w:line="0" w:lineRule="atLeast"/>
      <w:outlineLvl w:val="1"/>
    </w:pPr>
    <w:rPr>
      <w:rFonts w:ascii="Calibri" w:eastAsia="Calibri" w:hAnsi="Calibri" w:cs="Calibri"/>
      <w:b/>
      <w:bCs/>
      <w:sz w:val="72"/>
      <w:szCs w:val="72"/>
    </w:rPr>
  </w:style>
  <w:style w:type="paragraph" w:customStyle="1" w:styleId="6">
    <w:name w:val="Основной текст (6)"/>
    <w:basedOn w:val="a"/>
    <w:link w:val="6Exact"/>
    <w:rsid w:val="00544178"/>
    <w:pPr>
      <w:widowControl w:val="0"/>
      <w:shd w:val="clear" w:color="auto" w:fill="FFFFFF"/>
      <w:spacing w:before="300" w:after="0" w:line="0" w:lineRule="atLeast"/>
      <w:jc w:val="center"/>
    </w:pPr>
    <w:rPr>
      <w:rFonts w:ascii="Calibri" w:eastAsia="Calibri" w:hAnsi="Calibri" w:cs="Calibri"/>
      <w:spacing w:val="-10"/>
      <w:sz w:val="56"/>
      <w:szCs w:val="56"/>
    </w:rPr>
  </w:style>
  <w:style w:type="paragraph" w:customStyle="1" w:styleId="17">
    <w:name w:val="Заголовок №1"/>
    <w:basedOn w:val="a"/>
    <w:link w:val="1Exact"/>
    <w:rsid w:val="00544178"/>
    <w:pPr>
      <w:widowControl w:val="0"/>
      <w:shd w:val="clear" w:color="auto" w:fill="FFFFFF"/>
      <w:spacing w:after="0" w:line="0" w:lineRule="atLeast"/>
      <w:outlineLvl w:val="0"/>
    </w:pPr>
    <w:rPr>
      <w:rFonts w:ascii="Calibri" w:eastAsia="Calibri" w:hAnsi="Calibri" w:cs="Calibri"/>
      <w:b/>
      <w:bCs/>
      <w:sz w:val="72"/>
      <w:szCs w:val="72"/>
    </w:rPr>
  </w:style>
  <w:style w:type="paragraph" w:customStyle="1" w:styleId="7">
    <w:name w:val="Основной текст (7)"/>
    <w:basedOn w:val="a"/>
    <w:link w:val="7Exact"/>
    <w:rsid w:val="00544178"/>
    <w:pPr>
      <w:widowControl w:val="0"/>
      <w:shd w:val="clear" w:color="auto" w:fill="FFFFFF"/>
      <w:spacing w:after="0" w:line="0" w:lineRule="atLeast"/>
    </w:pPr>
    <w:rPr>
      <w:spacing w:val="-1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fgosreestr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rushistory.org/images/documents/kon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20DFDC-D38A-41C2-9C7E-F82E9788C9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47</Pages>
  <Words>10694</Words>
  <Characters>60956</Characters>
  <Application>Microsoft Office Word</Application>
  <DocSecurity>0</DocSecurity>
  <Lines>507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71507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5</cp:revision>
  <cp:lastPrinted>2020-07-25T16:47:00Z</cp:lastPrinted>
  <dcterms:created xsi:type="dcterms:W3CDTF">2020-07-25T16:54:00Z</dcterms:created>
  <dcterms:modified xsi:type="dcterms:W3CDTF">2020-09-22T19:44:00Z</dcterms:modified>
</cp:coreProperties>
</file>